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11930" w:rsidRPr="00D8137A" w:rsidRDefault="00111930" w:rsidP="001A1D4A">
      <w:pPr>
        <w:jc w:val="center"/>
      </w:pPr>
      <w:r>
        <w:rPr>
          <w:noProof/>
          <w:lang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81pt;margin-top:0;width:71.9pt;height:58.65pt;z-index:-251658240;mso-wrap-distance-left:9.05pt;mso-wrap-distance-right:9.05pt" filled="t">
            <v:fill color2="black"/>
            <v:imagedata r:id="rId7" o:title=""/>
          </v:shape>
        </w:pict>
      </w:r>
    </w:p>
    <w:p w:rsidR="00111930" w:rsidRPr="00D8137A" w:rsidRDefault="00111930" w:rsidP="001A1D4A">
      <w:pPr>
        <w:pStyle w:val="Heading1"/>
        <w:ind w:left="0"/>
        <w:rPr>
          <w:i/>
        </w:rPr>
      </w:pPr>
      <w:r>
        <w:rPr>
          <w:color w:val="003366"/>
        </w:rPr>
        <w:t xml:space="preserve">                        </w:t>
      </w:r>
      <w:r w:rsidRPr="00D8137A">
        <w:rPr>
          <w:color w:val="003366"/>
        </w:rPr>
        <w:t xml:space="preserve">                           </w:t>
      </w:r>
      <w:r>
        <w:rPr>
          <w:color w:val="003366"/>
        </w:rPr>
        <w:t xml:space="preserve">                </w:t>
      </w:r>
      <w:r w:rsidRPr="00D8137A">
        <w:rPr>
          <w:color w:val="003366"/>
        </w:rPr>
        <w:t xml:space="preserve">  INSPECTORATUL ŞCOLAR  JUDEŢEAN ARAD </w:t>
      </w:r>
      <w:r>
        <w:rPr>
          <w:color w:val="003366"/>
        </w:rPr>
        <w:t xml:space="preserve">                  </w:t>
      </w:r>
      <w:r w:rsidRPr="00D8137A">
        <w:rPr>
          <w:color w:val="003366"/>
        </w:rPr>
        <w:t xml:space="preserve"> </w:t>
      </w:r>
      <w:r>
        <w:pict>
          <v:shape id="WPht9imgimage" o:spid="_x0000_i1025" type="#_x0000_t75" alt="" style="width:118.5pt;height:34.5pt">
            <v:imagedata r:id="rId8" r:href="rId9"/>
          </v:shape>
        </w:pict>
      </w:r>
      <w:r w:rsidRPr="00D8137A">
        <w:rPr>
          <w:color w:val="003366"/>
        </w:rPr>
        <w:t xml:space="preserve">                </w:t>
      </w:r>
    </w:p>
    <w:p w:rsidR="00111930" w:rsidRPr="00D8137A" w:rsidRDefault="00111930" w:rsidP="001A1D4A">
      <w:pPr>
        <w:pStyle w:val="Header"/>
        <w:jc w:val="center"/>
      </w:pPr>
      <w:r w:rsidRPr="00D8137A">
        <w:rPr>
          <w:i/>
        </w:rPr>
        <w:t xml:space="preserve">Strada M.Scaevola  nr.9, </w:t>
      </w:r>
      <w:r w:rsidRPr="00D8137A">
        <w:t xml:space="preserve"> Telefon: 0257 / 28 00 08, Fax 0257 / 21 47 46,</w:t>
      </w:r>
    </w:p>
    <w:p w:rsidR="00111930" w:rsidRPr="00D8137A" w:rsidRDefault="00111930" w:rsidP="001A1D4A">
      <w:pPr>
        <w:jc w:val="center"/>
      </w:pPr>
      <w:r w:rsidRPr="00D8137A">
        <w:t xml:space="preserve">web : </w:t>
      </w:r>
      <w:hyperlink r:id="rId10" w:history="1">
        <w:r w:rsidRPr="00D8137A">
          <w:rPr>
            <w:rStyle w:val="Hyperlink"/>
          </w:rPr>
          <w:t>www.isjarad.ro</w:t>
        </w:r>
      </w:hyperlink>
      <w:r w:rsidRPr="00D8137A">
        <w:t xml:space="preserve"> e-mail: </w:t>
      </w:r>
      <w:r w:rsidRPr="00D8137A">
        <w:rPr>
          <w:rStyle w:val="Hyperlink"/>
          <w:i/>
        </w:rPr>
        <w:t>inf_arad@isjarad.ro</w:t>
      </w:r>
    </w:p>
    <w:p w:rsidR="00111930" w:rsidRPr="00D8137A" w:rsidRDefault="00111930" w:rsidP="001E5F88">
      <w:pPr>
        <w:rPr>
          <w:b/>
          <w:bCs/>
        </w:rPr>
      </w:pPr>
      <w:r>
        <w:rPr>
          <w:noProof/>
          <w:lang w:eastAsia="ro-RO"/>
        </w:rPr>
        <w:pict>
          <v:shapetype id="_x0000_t32" coordsize="21600,21600" o:spt="32" o:oned="t" path="m,l21600,21600e" filled="f">
            <v:path arrowok="t" fillok="f" o:connecttype="none"/>
            <o:lock v:ext="edit" shapetype="t"/>
          </v:shapetype>
          <v:shape id="_x0000_s1027" type="#_x0000_t32" style="position:absolute;margin-left:-12.2pt;margin-top:4.55pt;width:692.5pt;height:0;z-index:251659264" o:connectortype="straight" strokeweight="1.25pt"/>
        </w:pict>
      </w:r>
      <w:r w:rsidRPr="00D8137A">
        <w:rPr>
          <w:b/>
          <w:bCs/>
        </w:rPr>
        <w:t xml:space="preserve">                                                                                                                                           </w:t>
      </w:r>
    </w:p>
    <w:p w:rsidR="00111930" w:rsidRPr="00D8137A" w:rsidRDefault="00111930" w:rsidP="001E5F88">
      <w:r w:rsidRPr="00D8137A">
        <w:rPr>
          <w:b/>
          <w:bCs/>
        </w:rPr>
        <w:t xml:space="preserve">                                                                                                                                               </w:t>
      </w:r>
      <w:r>
        <w:rPr>
          <w:b/>
          <w:bCs/>
        </w:rPr>
        <w:t xml:space="preserve">                       </w:t>
      </w:r>
      <w:r w:rsidRPr="00D8137A">
        <w:rPr>
          <w:i/>
          <w:iCs/>
        </w:rPr>
        <w:t>Se certifică exactitatea datelor</w:t>
      </w:r>
    </w:p>
    <w:p w:rsidR="00111930" w:rsidRPr="00D8137A" w:rsidRDefault="00111930" w:rsidP="001E5F88">
      <w:pPr>
        <w:jc w:val="center"/>
      </w:pPr>
      <w:r w:rsidRPr="00D8137A">
        <w:t xml:space="preserve">    </w:t>
      </w:r>
      <w:r w:rsidRPr="00D8137A">
        <w:tab/>
      </w:r>
      <w:r w:rsidRPr="00D8137A">
        <w:tab/>
      </w:r>
      <w:r w:rsidRPr="00D8137A">
        <w:tab/>
      </w:r>
      <w:r w:rsidRPr="00D8137A">
        <w:tab/>
      </w:r>
      <w:r w:rsidRPr="00D8137A">
        <w:tab/>
      </w:r>
      <w:r w:rsidRPr="00D8137A">
        <w:tab/>
      </w:r>
      <w:r w:rsidRPr="00D8137A">
        <w:tab/>
      </w:r>
      <w:r w:rsidRPr="00D8137A">
        <w:tab/>
      </w:r>
      <w:r w:rsidRPr="00D8137A">
        <w:tab/>
        <w:t xml:space="preserve">        </w:t>
      </w:r>
      <w:r w:rsidRPr="00D8137A">
        <w:tab/>
      </w:r>
      <w:r w:rsidRPr="00D8137A">
        <w:tab/>
      </w:r>
      <w:r w:rsidRPr="00D8137A">
        <w:tab/>
      </w:r>
      <w:r w:rsidRPr="00D8137A">
        <w:tab/>
      </w:r>
      <w:r w:rsidRPr="00D8137A">
        <w:tab/>
        <w:t xml:space="preserve">   Director unitate şcolară</w:t>
      </w:r>
      <w:r w:rsidRPr="00D8137A">
        <w:tab/>
      </w:r>
      <w:r w:rsidRPr="00D8137A">
        <w:tab/>
      </w:r>
      <w:r w:rsidRPr="00D8137A">
        <w:tab/>
      </w:r>
      <w:r w:rsidRPr="00D8137A">
        <w:tab/>
      </w:r>
      <w:r w:rsidRPr="00D8137A">
        <w:tab/>
      </w:r>
      <w:r w:rsidRPr="00D8137A">
        <w:tab/>
      </w:r>
      <w:r w:rsidRPr="00D8137A">
        <w:tab/>
      </w:r>
      <w:r w:rsidRPr="00D8137A">
        <w:tab/>
      </w:r>
      <w:r w:rsidRPr="00D8137A">
        <w:tab/>
        <w:t xml:space="preserve">              </w:t>
      </w:r>
      <w:r w:rsidRPr="00D8137A">
        <w:tab/>
      </w:r>
      <w:r w:rsidRPr="00D8137A">
        <w:tab/>
      </w:r>
      <w:r w:rsidRPr="00D8137A">
        <w:tab/>
      </w:r>
      <w:r w:rsidRPr="00D8137A">
        <w:tab/>
        <w:t xml:space="preserve">     LS   </w:t>
      </w:r>
    </w:p>
    <w:p w:rsidR="00111930" w:rsidRPr="00D8137A" w:rsidRDefault="00111930" w:rsidP="00573B53">
      <w:pPr>
        <w:jc w:val="center"/>
        <w:rPr>
          <w:b/>
          <w:bCs/>
        </w:rPr>
      </w:pPr>
      <w:r w:rsidRPr="00D8137A">
        <w:rPr>
          <w:b/>
          <w:bCs/>
        </w:rPr>
        <w:t>FIŞA DE EVALUARE</w:t>
      </w:r>
    </w:p>
    <w:p w:rsidR="00111930" w:rsidRPr="00D8137A" w:rsidRDefault="00111930" w:rsidP="007531DF">
      <w:pPr>
        <w:pStyle w:val="Heading3"/>
        <w:jc w:val="center"/>
        <w:rPr>
          <w:rFonts w:ascii="Times New Roman" w:hAnsi="Times New Roman" w:cs="Times New Roman"/>
          <w:sz w:val="24"/>
          <w:szCs w:val="24"/>
        </w:rPr>
      </w:pPr>
      <w:r w:rsidRPr="00D8137A">
        <w:rPr>
          <w:rFonts w:ascii="Times New Roman" w:hAnsi="Times New Roman" w:cs="Times New Roman"/>
          <w:sz w:val="24"/>
          <w:szCs w:val="24"/>
        </w:rPr>
        <w:t xml:space="preserve">ÎN VEDEREA ACORDĂRII GRADAŢIEI DE MERIT </w:t>
      </w:r>
      <w:r>
        <w:rPr>
          <w:rFonts w:ascii="Times New Roman" w:hAnsi="Times New Roman" w:cs="Times New Roman"/>
          <w:sz w:val="24"/>
          <w:szCs w:val="24"/>
        </w:rPr>
        <w:t>2015</w:t>
      </w:r>
    </w:p>
    <w:p w:rsidR="00111930" w:rsidRPr="00D8137A" w:rsidRDefault="00111930" w:rsidP="007531DF">
      <w:pPr>
        <w:pStyle w:val="Heading3"/>
        <w:jc w:val="center"/>
        <w:rPr>
          <w:rFonts w:ascii="Times New Roman" w:hAnsi="Times New Roman" w:cs="Times New Roman"/>
          <w:sz w:val="24"/>
          <w:szCs w:val="24"/>
        </w:rPr>
      </w:pPr>
      <w:r w:rsidRPr="00D8137A">
        <w:rPr>
          <w:rFonts w:ascii="Times New Roman" w:hAnsi="Times New Roman" w:cs="Times New Roman"/>
          <w:sz w:val="24"/>
          <w:szCs w:val="24"/>
        </w:rPr>
        <w:t xml:space="preserve">PENTRU EDUCATOARE/INSTITUTORI/PROFESORI PENTRU ÎNVĂŢĂMÂNTUL PREŞCOLAR </w:t>
      </w:r>
    </w:p>
    <w:p w:rsidR="00111930" w:rsidRDefault="00111930" w:rsidP="000279B9">
      <w:pPr>
        <w:jc w:val="center"/>
        <w:rPr>
          <w:b/>
          <w:bCs/>
          <w:sz w:val="28"/>
          <w:szCs w:val="28"/>
        </w:rPr>
      </w:pPr>
      <w:r w:rsidRPr="00D8137A">
        <w:rPr>
          <w:b/>
          <w:bCs/>
        </w:rPr>
        <w:t xml:space="preserve">Perioada evaluată: </w:t>
      </w:r>
      <w:r>
        <w:rPr>
          <w:b/>
          <w:bCs/>
          <w:sz w:val="28"/>
          <w:szCs w:val="28"/>
        </w:rPr>
        <w:t>01.09.2009 - 31.08.2014</w:t>
      </w:r>
    </w:p>
    <w:p w:rsidR="00111930" w:rsidRDefault="00111930" w:rsidP="000279B9">
      <w:pPr>
        <w:rPr>
          <w:b/>
          <w:bCs/>
          <w:sz w:val="28"/>
          <w:szCs w:val="28"/>
        </w:rPr>
      </w:pPr>
    </w:p>
    <w:p w:rsidR="00111930" w:rsidRPr="00D8137A" w:rsidRDefault="00111930" w:rsidP="000279B9">
      <w:pPr>
        <w:rPr>
          <w:b/>
          <w:bCs/>
        </w:rPr>
      </w:pPr>
      <w:r w:rsidRPr="00D8137A">
        <w:rPr>
          <w:b/>
          <w:bCs/>
        </w:rPr>
        <w:t>Numele şi prenumele:</w:t>
      </w:r>
      <w:r w:rsidRPr="00D8137A">
        <w:rPr>
          <w:bCs/>
        </w:rPr>
        <w:t xml:space="preserve"> </w:t>
      </w:r>
      <w:r w:rsidRPr="00D8137A">
        <w:rPr>
          <w:bCs/>
        </w:rPr>
        <w:tab/>
      </w:r>
      <w:r>
        <w:rPr>
          <w:bCs/>
        </w:rPr>
        <w:t xml:space="preserve">                                  </w:t>
      </w:r>
      <w:r w:rsidRPr="00D8137A">
        <w:rPr>
          <w:b/>
          <w:bCs/>
        </w:rPr>
        <w:t>___________________________________________________________________________</w:t>
      </w:r>
    </w:p>
    <w:p w:rsidR="00111930" w:rsidRDefault="00111930" w:rsidP="007D2A35">
      <w:pPr>
        <w:tabs>
          <w:tab w:val="left" w:pos="5040"/>
        </w:tabs>
        <w:spacing w:after="60"/>
        <w:ind w:right="-900"/>
        <w:rPr>
          <w:b/>
          <w:bCs/>
        </w:rPr>
      </w:pPr>
      <w:r w:rsidRPr="00D8137A">
        <w:rPr>
          <w:b/>
          <w:bCs/>
        </w:rPr>
        <w:t>Unitatea de învăţământ:</w:t>
      </w:r>
      <w:r w:rsidRPr="00D8137A">
        <w:rPr>
          <w:bCs/>
        </w:rPr>
        <w:t xml:space="preserve"> </w:t>
      </w:r>
      <w:r w:rsidRPr="00D8137A">
        <w:rPr>
          <w:bCs/>
        </w:rPr>
        <w:tab/>
      </w:r>
      <w:r w:rsidRPr="00D8137A">
        <w:rPr>
          <w:b/>
          <w:bCs/>
        </w:rPr>
        <w:t>_______________________________________________________________________</w:t>
      </w:r>
      <w:r w:rsidRPr="00D8137A">
        <w:rPr>
          <w:b/>
          <w:bCs/>
        </w:rPr>
        <w:tab/>
      </w:r>
    </w:p>
    <w:p w:rsidR="00111930" w:rsidRPr="00D8137A" w:rsidRDefault="00111930" w:rsidP="007D2A35">
      <w:pPr>
        <w:tabs>
          <w:tab w:val="left" w:pos="5040"/>
        </w:tabs>
        <w:spacing w:after="60"/>
        <w:ind w:right="-900"/>
        <w:rPr>
          <w:b/>
          <w:bCs/>
        </w:rPr>
      </w:pPr>
      <w:r w:rsidRPr="00D8137A">
        <w:rPr>
          <w:b/>
          <w:bCs/>
        </w:rPr>
        <w:t xml:space="preserve">Vechimea în învăţământ: </w:t>
      </w:r>
      <w:r w:rsidRPr="00D8137A">
        <w:rPr>
          <w:b/>
          <w:bCs/>
        </w:rPr>
        <w:tab/>
        <w:t>___________________________________________________________________________</w:t>
      </w:r>
    </w:p>
    <w:p w:rsidR="00111930" w:rsidRPr="00D8137A" w:rsidRDefault="00111930" w:rsidP="007D2A35">
      <w:pPr>
        <w:tabs>
          <w:tab w:val="left" w:pos="5040"/>
        </w:tabs>
        <w:spacing w:after="60"/>
        <w:ind w:right="-900"/>
        <w:rPr>
          <w:b/>
          <w:bCs/>
        </w:rPr>
      </w:pPr>
      <w:r w:rsidRPr="00D8137A">
        <w:rPr>
          <w:b/>
          <w:bCs/>
        </w:rPr>
        <w:t xml:space="preserve">Specialitatea: </w:t>
      </w:r>
      <w:r w:rsidRPr="00D8137A">
        <w:rPr>
          <w:b/>
          <w:bCs/>
        </w:rPr>
        <w:tab/>
        <w:t>___________________________________________________________________________</w:t>
      </w:r>
    </w:p>
    <w:p w:rsidR="00111930" w:rsidRPr="00D8137A" w:rsidRDefault="00111930" w:rsidP="001E5F88">
      <w:pPr>
        <w:tabs>
          <w:tab w:val="left" w:pos="5040"/>
        </w:tabs>
        <w:spacing w:after="60"/>
        <w:ind w:right="-900"/>
        <w:jc w:val="both"/>
        <w:rPr>
          <w:b/>
          <w:bCs/>
        </w:rPr>
      </w:pPr>
      <w:r w:rsidRPr="00D8137A">
        <w:rPr>
          <w:b/>
          <w:bCs/>
        </w:rPr>
        <w:t xml:space="preserve">Gradul didactic: </w:t>
      </w:r>
      <w:r w:rsidRPr="00D8137A">
        <w:rPr>
          <w:b/>
          <w:bCs/>
        </w:rPr>
        <w:tab/>
        <w:t>___________________________________________________________________________</w:t>
      </w:r>
    </w:p>
    <w:p w:rsidR="00111930" w:rsidRPr="00D8137A" w:rsidRDefault="00111930">
      <w:pPr>
        <w:rPr>
          <w:b/>
          <w:bCs/>
        </w:rPr>
      </w:pPr>
    </w:p>
    <w:tbl>
      <w:tblPr>
        <w:tblW w:w="16283" w:type="dxa"/>
        <w:jc w:val="center"/>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460"/>
        <w:gridCol w:w="1098"/>
        <w:gridCol w:w="1260"/>
        <w:gridCol w:w="1193"/>
        <w:gridCol w:w="1156"/>
        <w:gridCol w:w="1440"/>
        <w:gridCol w:w="1676"/>
      </w:tblGrid>
      <w:tr w:rsidR="00111930" w:rsidRPr="00D8137A" w:rsidTr="007F30F7">
        <w:trPr>
          <w:jc w:val="center"/>
        </w:trPr>
        <w:tc>
          <w:tcPr>
            <w:tcW w:w="8460" w:type="dxa"/>
            <w:vMerge w:val="restart"/>
            <w:vAlign w:val="center"/>
          </w:tcPr>
          <w:p w:rsidR="00111930" w:rsidRPr="00D8137A" w:rsidRDefault="00111930" w:rsidP="00236AA2">
            <w:pPr>
              <w:jc w:val="center"/>
              <w:rPr>
                <w:b/>
              </w:rPr>
            </w:pPr>
            <w:r w:rsidRPr="00D8137A">
              <w:rPr>
                <w:b/>
              </w:rPr>
              <w:t>CRITERII DE EVALUARE</w:t>
            </w:r>
          </w:p>
        </w:tc>
        <w:tc>
          <w:tcPr>
            <w:tcW w:w="7823" w:type="dxa"/>
            <w:gridSpan w:val="6"/>
          </w:tcPr>
          <w:p w:rsidR="00111930" w:rsidRPr="00D8137A" w:rsidRDefault="00111930" w:rsidP="00236AA2">
            <w:pPr>
              <w:ind w:left="-468" w:right="792"/>
              <w:jc w:val="center"/>
              <w:rPr>
                <w:b/>
              </w:rPr>
            </w:pPr>
            <w:r w:rsidRPr="00D8137A">
              <w:rPr>
                <w:b/>
              </w:rPr>
              <w:t>PUNCTAJ</w:t>
            </w:r>
          </w:p>
        </w:tc>
      </w:tr>
      <w:tr w:rsidR="00111930" w:rsidRPr="00D8137A" w:rsidTr="007F30F7">
        <w:trPr>
          <w:cantSplit/>
          <w:trHeight w:val="1294"/>
          <w:jc w:val="center"/>
        </w:trPr>
        <w:tc>
          <w:tcPr>
            <w:tcW w:w="8460" w:type="dxa"/>
            <w:vMerge/>
          </w:tcPr>
          <w:p w:rsidR="00111930" w:rsidRPr="00D8137A" w:rsidRDefault="00111930"/>
        </w:tc>
        <w:tc>
          <w:tcPr>
            <w:tcW w:w="1098" w:type="dxa"/>
            <w:vAlign w:val="center"/>
          </w:tcPr>
          <w:p w:rsidR="00111930" w:rsidRPr="00D8137A" w:rsidRDefault="00111930" w:rsidP="00236AA2">
            <w:pPr>
              <w:jc w:val="center"/>
              <w:rPr>
                <w:b/>
              </w:rPr>
            </w:pPr>
            <w:r w:rsidRPr="00D8137A">
              <w:rPr>
                <w:b/>
              </w:rPr>
              <w:t>Maxim</w:t>
            </w:r>
          </w:p>
        </w:tc>
        <w:tc>
          <w:tcPr>
            <w:tcW w:w="1260" w:type="dxa"/>
          </w:tcPr>
          <w:p w:rsidR="00111930" w:rsidRPr="00D8137A" w:rsidRDefault="00111930" w:rsidP="00236AA2">
            <w:pPr>
              <w:jc w:val="center"/>
              <w:rPr>
                <w:b/>
              </w:rPr>
            </w:pPr>
          </w:p>
          <w:p w:rsidR="00111930" w:rsidRPr="00D8137A" w:rsidRDefault="00111930" w:rsidP="00236AA2">
            <w:pPr>
              <w:jc w:val="center"/>
              <w:rPr>
                <w:b/>
              </w:rPr>
            </w:pPr>
            <w:r w:rsidRPr="00D8137A">
              <w:rPr>
                <w:b/>
              </w:rPr>
              <w:t>Detaliere punctaj</w:t>
            </w:r>
          </w:p>
          <w:p w:rsidR="00111930" w:rsidRPr="00D8137A" w:rsidRDefault="00111930" w:rsidP="00236AA2">
            <w:pPr>
              <w:jc w:val="center"/>
              <w:rPr>
                <w:b/>
              </w:rPr>
            </w:pPr>
            <w:r w:rsidRPr="00D8137A">
              <w:rPr>
                <w:b/>
              </w:rPr>
              <w:t>maxim</w:t>
            </w:r>
          </w:p>
        </w:tc>
        <w:tc>
          <w:tcPr>
            <w:tcW w:w="1193" w:type="dxa"/>
          </w:tcPr>
          <w:p w:rsidR="00111930" w:rsidRPr="00D8137A" w:rsidRDefault="00111930" w:rsidP="00236AA2">
            <w:pPr>
              <w:jc w:val="center"/>
              <w:rPr>
                <w:b/>
              </w:rPr>
            </w:pPr>
          </w:p>
          <w:p w:rsidR="00111930" w:rsidRPr="00D8137A" w:rsidRDefault="00111930" w:rsidP="00236AA2">
            <w:pPr>
              <w:jc w:val="center"/>
              <w:rPr>
                <w:b/>
              </w:rPr>
            </w:pPr>
            <w:r w:rsidRPr="00D8137A">
              <w:rPr>
                <w:b/>
              </w:rPr>
              <w:t>Auto</w:t>
            </w:r>
          </w:p>
          <w:p w:rsidR="00111930" w:rsidRPr="00D8137A" w:rsidRDefault="00111930" w:rsidP="00236AA2">
            <w:pPr>
              <w:jc w:val="center"/>
              <w:rPr>
                <w:b/>
              </w:rPr>
            </w:pPr>
            <w:r w:rsidRPr="00D8137A">
              <w:rPr>
                <w:b/>
              </w:rPr>
              <w:t>evaluare</w:t>
            </w:r>
          </w:p>
        </w:tc>
        <w:tc>
          <w:tcPr>
            <w:tcW w:w="1156" w:type="dxa"/>
          </w:tcPr>
          <w:p w:rsidR="00111930" w:rsidRPr="00D8137A" w:rsidRDefault="00111930" w:rsidP="002D6768">
            <w:pPr>
              <w:rPr>
                <w:b/>
              </w:rPr>
            </w:pPr>
            <w:r w:rsidRPr="00D8137A">
              <w:rPr>
                <w:b/>
              </w:rPr>
              <w:t>Punctaj consiliu consultativ/inspector</w:t>
            </w:r>
          </w:p>
        </w:tc>
        <w:tc>
          <w:tcPr>
            <w:tcW w:w="1440" w:type="dxa"/>
            <w:vAlign w:val="center"/>
          </w:tcPr>
          <w:p w:rsidR="00111930" w:rsidRPr="00D8137A" w:rsidRDefault="00111930" w:rsidP="00236AA2">
            <w:pPr>
              <w:jc w:val="center"/>
              <w:rPr>
                <w:b/>
              </w:rPr>
            </w:pPr>
            <w:r w:rsidRPr="00D8137A">
              <w:rPr>
                <w:b/>
              </w:rPr>
              <w:t>Punctaj comisie de  coordonare</w:t>
            </w:r>
          </w:p>
        </w:tc>
        <w:tc>
          <w:tcPr>
            <w:tcW w:w="1676" w:type="dxa"/>
            <w:vAlign w:val="center"/>
          </w:tcPr>
          <w:p w:rsidR="00111930" w:rsidRPr="00D8137A" w:rsidRDefault="00111930" w:rsidP="00B647FD">
            <w:pPr>
              <w:jc w:val="center"/>
              <w:rPr>
                <w:b/>
              </w:rPr>
            </w:pPr>
            <w:r w:rsidRPr="00D8137A">
              <w:rPr>
                <w:b/>
              </w:rPr>
              <w:t xml:space="preserve">Punctaj comisie de </w:t>
            </w:r>
            <w:r>
              <w:rPr>
                <w:b/>
              </w:rPr>
              <w:t xml:space="preserve">soluţionare a </w:t>
            </w:r>
            <w:r w:rsidRPr="00D8137A">
              <w:rPr>
                <w:b/>
              </w:rPr>
              <w:t>contestaţii</w:t>
            </w:r>
            <w:r>
              <w:rPr>
                <w:b/>
              </w:rPr>
              <w:t>lor</w:t>
            </w:r>
          </w:p>
        </w:tc>
      </w:tr>
      <w:tr w:rsidR="00111930" w:rsidRPr="00D8137A" w:rsidTr="007F30F7">
        <w:trPr>
          <w:jc w:val="center"/>
        </w:trPr>
        <w:tc>
          <w:tcPr>
            <w:tcW w:w="8460" w:type="dxa"/>
          </w:tcPr>
          <w:p w:rsidR="00111930" w:rsidRDefault="00111930" w:rsidP="000279B9">
            <w:pPr>
              <w:rPr>
                <w:b/>
                <w:bCs/>
              </w:rPr>
            </w:pPr>
            <w:r w:rsidRPr="000279B9">
              <w:rPr>
                <w:b/>
                <w:bCs/>
              </w:rPr>
              <w:t>Calificativ „fo</w:t>
            </w:r>
            <w:r>
              <w:rPr>
                <w:b/>
                <w:bCs/>
              </w:rPr>
              <w:t xml:space="preserve">arte bine” în anii şcolari: 2009-2010, 2010-2011, 2011-2012, </w:t>
            </w:r>
          </w:p>
          <w:p w:rsidR="00111930" w:rsidRPr="000279B9" w:rsidRDefault="00111930" w:rsidP="000279B9">
            <w:pPr>
              <w:rPr>
                <w:b/>
                <w:bCs/>
              </w:rPr>
            </w:pPr>
            <w:r>
              <w:rPr>
                <w:b/>
                <w:bCs/>
              </w:rPr>
              <w:t>2012-2013, 2013-2014</w:t>
            </w:r>
          </w:p>
          <w:p w:rsidR="00111930" w:rsidRPr="00D8137A" w:rsidRDefault="00111930" w:rsidP="00AA182C">
            <w:pPr>
              <w:rPr>
                <w:b/>
                <w:bCs/>
              </w:rPr>
            </w:pPr>
          </w:p>
        </w:tc>
        <w:tc>
          <w:tcPr>
            <w:tcW w:w="1098" w:type="dxa"/>
          </w:tcPr>
          <w:p w:rsidR="00111930" w:rsidRPr="00D8137A" w:rsidRDefault="00111930" w:rsidP="00236AA2">
            <w:pPr>
              <w:jc w:val="center"/>
              <w:rPr>
                <w:b/>
              </w:rPr>
            </w:pPr>
            <w:r w:rsidRPr="00D8137A">
              <w:rPr>
                <w:b/>
              </w:rPr>
              <w:t>Criteriu elimina-toriu</w:t>
            </w:r>
          </w:p>
        </w:tc>
        <w:tc>
          <w:tcPr>
            <w:tcW w:w="1260" w:type="dxa"/>
          </w:tcPr>
          <w:p w:rsidR="00111930" w:rsidRPr="00D8137A" w:rsidRDefault="00111930" w:rsidP="00FD15C5"/>
        </w:tc>
        <w:tc>
          <w:tcPr>
            <w:tcW w:w="1193" w:type="dxa"/>
          </w:tcPr>
          <w:p w:rsidR="00111930" w:rsidRPr="00D8137A" w:rsidRDefault="00111930"/>
        </w:tc>
        <w:tc>
          <w:tcPr>
            <w:tcW w:w="1156" w:type="dxa"/>
          </w:tcPr>
          <w:p w:rsidR="00111930" w:rsidRPr="00D8137A" w:rsidRDefault="00111930"/>
        </w:tc>
        <w:tc>
          <w:tcPr>
            <w:tcW w:w="1440" w:type="dxa"/>
          </w:tcPr>
          <w:p w:rsidR="00111930" w:rsidRPr="00D8137A" w:rsidRDefault="00111930"/>
        </w:tc>
        <w:tc>
          <w:tcPr>
            <w:tcW w:w="1676" w:type="dxa"/>
          </w:tcPr>
          <w:p w:rsidR="00111930" w:rsidRPr="00D8137A" w:rsidRDefault="00111930"/>
        </w:tc>
      </w:tr>
      <w:tr w:rsidR="00111930" w:rsidRPr="00D8137A" w:rsidTr="007F30F7">
        <w:trPr>
          <w:jc w:val="center"/>
        </w:trPr>
        <w:tc>
          <w:tcPr>
            <w:tcW w:w="8460" w:type="dxa"/>
          </w:tcPr>
          <w:p w:rsidR="00111930" w:rsidRPr="00D8137A" w:rsidRDefault="00111930" w:rsidP="00AA182C">
            <w:pPr>
              <w:rPr>
                <w:highlight w:val="yellow"/>
              </w:rPr>
            </w:pPr>
            <w:r w:rsidRPr="00D8137A">
              <w:rPr>
                <w:b/>
                <w:bCs/>
                <w:highlight w:val="yellow"/>
              </w:rPr>
              <w:t>1. Criteriul activităţilor complexe cu valoare instructiv-educativă</w:t>
            </w:r>
          </w:p>
        </w:tc>
        <w:tc>
          <w:tcPr>
            <w:tcW w:w="1098" w:type="dxa"/>
          </w:tcPr>
          <w:p w:rsidR="00111930" w:rsidRPr="00D8137A" w:rsidRDefault="00111930" w:rsidP="00DF1235">
            <w:pPr>
              <w:jc w:val="center"/>
              <w:rPr>
                <w:b/>
                <w:highlight w:val="yellow"/>
              </w:rPr>
            </w:pPr>
            <w:r w:rsidRPr="00D8137A">
              <w:rPr>
                <w:b/>
                <w:highlight w:val="yellow"/>
              </w:rPr>
              <w:t>80</w:t>
            </w:r>
          </w:p>
        </w:tc>
        <w:tc>
          <w:tcPr>
            <w:tcW w:w="1260" w:type="dxa"/>
          </w:tcPr>
          <w:p w:rsidR="00111930" w:rsidRPr="00D8137A" w:rsidRDefault="00111930" w:rsidP="00FD15C5">
            <w:pPr>
              <w:rPr>
                <w:highlight w:val="lightGray"/>
              </w:rPr>
            </w:pPr>
          </w:p>
        </w:tc>
        <w:tc>
          <w:tcPr>
            <w:tcW w:w="1193" w:type="dxa"/>
          </w:tcPr>
          <w:p w:rsidR="00111930" w:rsidRPr="00D8137A" w:rsidRDefault="00111930">
            <w:pPr>
              <w:rPr>
                <w:highlight w:val="green"/>
              </w:rPr>
            </w:pPr>
          </w:p>
        </w:tc>
        <w:tc>
          <w:tcPr>
            <w:tcW w:w="1156" w:type="dxa"/>
          </w:tcPr>
          <w:p w:rsidR="00111930" w:rsidRPr="00D8137A" w:rsidRDefault="00111930">
            <w:pPr>
              <w:rPr>
                <w:highlight w:val="green"/>
              </w:rPr>
            </w:pPr>
          </w:p>
        </w:tc>
        <w:tc>
          <w:tcPr>
            <w:tcW w:w="1440" w:type="dxa"/>
          </w:tcPr>
          <w:p w:rsidR="00111930" w:rsidRPr="00D8137A" w:rsidRDefault="00111930">
            <w:pPr>
              <w:rPr>
                <w:highlight w:val="green"/>
              </w:rPr>
            </w:pPr>
          </w:p>
        </w:tc>
        <w:tc>
          <w:tcPr>
            <w:tcW w:w="1676" w:type="dxa"/>
          </w:tcPr>
          <w:p w:rsidR="00111930" w:rsidRPr="00D8137A" w:rsidRDefault="00111930">
            <w:pPr>
              <w:rPr>
                <w:highlight w:val="green"/>
              </w:rPr>
            </w:pPr>
          </w:p>
        </w:tc>
      </w:tr>
      <w:tr w:rsidR="00111930" w:rsidRPr="00D8137A" w:rsidTr="007F30F7">
        <w:trPr>
          <w:jc w:val="center"/>
        </w:trPr>
        <w:tc>
          <w:tcPr>
            <w:tcW w:w="8460" w:type="dxa"/>
          </w:tcPr>
          <w:p w:rsidR="00111930" w:rsidRPr="00D8137A" w:rsidRDefault="00111930" w:rsidP="00236AA2">
            <w:pPr>
              <w:jc w:val="both"/>
              <w:rPr>
                <w:b/>
              </w:rPr>
            </w:pPr>
            <w:r w:rsidRPr="00D8137A">
              <w:rPr>
                <w:b/>
                <w:bCs/>
              </w:rPr>
              <w:t xml:space="preserve">a)Rezultate deosebite </w:t>
            </w:r>
            <w:r w:rsidRPr="00D8137A">
              <w:rPr>
                <w:b/>
              </w:rPr>
              <w:t>obţinute în pregătirea preşcolarilor în atingerea obiectivelor/competenţelor specifice impuse de curriculum preşcolar materializate în progresul copiilor</w:t>
            </w:r>
          </w:p>
        </w:tc>
        <w:tc>
          <w:tcPr>
            <w:tcW w:w="1098" w:type="dxa"/>
            <w:vAlign w:val="center"/>
          </w:tcPr>
          <w:p w:rsidR="00111930" w:rsidRPr="00D8137A" w:rsidRDefault="00111930" w:rsidP="00236AA2">
            <w:pPr>
              <w:jc w:val="center"/>
              <w:rPr>
                <w:b/>
              </w:rPr>
            </w:pPr>
            <w:r>
              <w:rPr>
                <w:b/>
              </w:rPr>
              <w:t>5</w:t>
            </w:r>
          </w:p>
        </w:tc>
        <w:tc>
          <w:tcPr>
            <w:tcW w:w="1260" w:type="dxa"/>
            <w:vAlign w:val="center"/>
          </w:tcPr>
          <w:p w:rsidR="00111930" w:rsidRPr="00D8137A" w:rsidRDefault="00111930" w:rsidP="00236AA2">
            <w:pPr>
              <w:jc w:val="center"/>
              <w:rPr>
                <w:b/>
              </w:rPr>
            </w:pPr>
          </w:p>
        </w:tc>
        <w:tc>
          <w:tcPr>
            <w:tcW w:w="1193" w:type="dxa"/>
            <w:vAlign w:val="center"/>
          </w:tcPr>
          <w:p w:rsidR="00111930" w:rsidRPr="00D8137A" w:rsidRDefault="00111930" w:rsidP="00236AA2">
            <w:pPr>
              <w:jc w:val="center"/>
              <w:rPr>
                <w:b/>
              </w:rPr>
            </w:pPr>
          </w:p>
        </w:tc>
        <w:tc>
          <w:tcPr>
            <w:tcW w:w="1156" w:type="dxa"/>
          </w:tcPr>
          <w:p w:rsidR="00111930" w:rsidRPr="00D8137A" w:rsidRDefault="00111930"/>
        </w:tc>
        <w:tc>
          <w:tcPr>
            <w:tcW w:w="1440" w:type="dxa"/>
          </w:tcPr>
          <w:p w:rsidR="00111930" w:rsidRPr="00D8137A" w:rsidRDefault="00111930"/>
        </w:tc>
        <w:tc>
          <w:tcPr>
            <w:tcW w:w="1676" w:type="dxa"/>
          </w:tcPr>
          <w:p w:rsidR="00111930" w:rsidRPr="00D8137A" w:rsidRDefault="00111930"/>
        </w:tc>
      </w:tr>
    </w:tbl>
    <w:p w:rsidR="00111930" w:rsidRPr="00D8137A" w:rsidRDefault="00111930">
      <w:r w:rsidRPr="00D8137A">
        <w:br w:type="page"/>
      </w:r>
    </w:p>
    <w:tbl>
      <w:tblPr>
        <w:tblW w:w="15840" w:type="dxa"/>
        <w:jc w:val="center"/>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460"/>
        <w:gridCol w:w="1098"/>
        <w:gridCol w:w="1260"/>
        <w:gridCol w:w="882"/>
        <w:gridCol w:w="1260"/>
        <w:gridCol w:w="1440"/>
        <w:gridCol w:w="1440"/>
      </w:tblGrid>
      <w:tr w:rsidR="00111930" w:rsidRPr="00D8137A">
        <w:trPr>
          <w:jc w:val="center"/>
        </w:trPr>
        <w:tc>
          <w:tcPr>
            <w:tcW w:w="8460" w:type="dxa"/>
            <w:vAlign w:val="bottom"/>
          </w:tcPr>
          <w:p w:rsidR="00111930" w:rsidRPr="00E12407" w:rsidRDefault="00111930" w:rsidP="00236AA2">
            <w:pPr>
              <w:ind w:right="-108"/>
              <w:rPr>
                <w:color w:val="FF0000"/>
              </w:rPr>
            </w:pPr>
            <w:r w:rsidRPr="00E12407">
              <w:t>a1) la clasă, concursuri între grupe paralele</w:t>
            </w:r>
          </w:p>
          <w:p w:rsidR="00111930" w:rsidRPr="00E12407" w:rsidRDefault="00111930" w:rsidP="002419DA"/>
        </w:tc>
        <w:tc>
          <w:tcPr>
            <w:tcW w:w="1098" w:type="dxa"/>
          </w:tcPr>
          <w:p w:rsidR="00111930" w:rsidRPr="00D8137A" w:rsidRDefault="00111930" w:rsidP="00236AA2">
            <w:pPr>
              <w:jc w:val="center"/>
              <w:rPr>
                <w:b/>
              </w:rPr>
            </w:pPr>
          </w:p>
        </w:tc>
        <w:tc>
          <w:tcPr>
            <w:tcW w:w="1260" w:type="dxa"/>
          </w:tcPr>
          <w:p w:rsidR="00111930" w:rsidRPr="00D8137A" w:rsidRDefault="00111930" w:rsidP="00236AA2">
            <w:pPr>
              <w:jc w:val="center"/>
            </w:pPr>
            <w:r>
              <w:t>3</w:t>
            </w:r>
          </w:p>
        </w:tc>
        <w:tc>
          <w:tcPr>
            <w:tcW w:w="882" w:type="dxa"/>
          </w:tcPr>
          <w:p w:rsidR="00111930" w:rsidRPr="00D8137A" w:rsidRDefault="00111930" w:rsidP="00236AA2">
            <w:pPr>
              <w:jc w:val="center"/>
              <w:rPr>
                <w:b/>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E12407" w:rsidRDefault="00111930" w:rsidP="00C27709">
            <w:r w:rsidRPr="00E12407">
              <w:t xml:space="preserve">a2) în urma testărilor </w:t>
            </w:r>
          </w:p>
          <w:p w:rsidR="00111930" w:rsidRPr="00E12407" w:rsidRDefault="00111930" w:rsidP="00C27709"/>
        </w:tc>
        <w:tc>
          <w:tcPr>
            <w:tcW w:w="1098" w:type="dxa"/>
          </w:tcPr>
          <w:p w:rsidR="00111930" w:rsidRPr="00D8137A" w:rsidRDefault="00111930" w:rsidP="00236AA2">
            <w:pPr>
              <w:jc w:val="center"/>
              <w:rPr>
                <w:b/>
              </w:rPr>
            </w:pPr>
          </w:p>
        </w:tc>
        <w:tc>
          <w:tcPr>
            <w:tcW w:w="1260" w:type="dxa"/>
          </w:tcPr>
          <w:p w:rsidR="00111930" w:rsidRPr="00D8137A" w:rsidRDefault="00111930" w:rsidP="00236AA2">
            <w:pPr>
              <w:jc w:val="center"/>
            </w:pPr>
            <w:r>
              <w:t>2</w:t>
            </w:r>
          </w:p>
        </w:tc>
        <w:tc>
          <w:tcPr>
            <w:tcW w:w="882" w:type="dxa"/>
          </w:tcPr>
          <w:p w:rsidR="00111930" w:rsidRPr="00D8137A" w:rsidRDefault="00111930" w:rsidP="00236AA2">
            <w:pPr>
              <w:jc w:val="center"/>
              <w:rPr>
                <w:b/>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E12407" w:rsidRDefault="00111930" w:rsidP="00C27709">
            <w:r>
              <w:t>b) iniţierea şi aplicarea unor proiecte de predare a disciplinei prin utilizarea softurilor educaţionale specifice, existente în unitatea de învăţământ</w:t>
            </w:r>
          </w:p>
        </w:tc>
        <w:tc>
          <w:tcPr>
            <w:tcW w:w="1098" w:type="dxa"/>
          </w:tcPr>
          <w:p w:rsidR="00111930" w:rsidRPr="00D8137A" w:rsidRDefault="00111930" w:rsidP="00236AA2">
            <w:pPr>
              <w:jc w:val="center"/>
              <w:rPr>
                <w:b/>
              </w:rPr>
            </w:pPr>
            <w:r>
              <w:rPr>
                <w:b/>
              </w:rPr>
              <w:t>2</w:t>
            </w:r>
          </w:p>
        </w:tc>
        <w:tc>
          <w:tcPr>
            <w:tcW w:w="1260" w:type="dxa"/>
          </w:tcPr>
          <w:p w:rsidR="00111930" w:rsidRDefault="00111930" w:rsidP="00236AA2">
            <w:pPr>
              <w:jc w:val="center"/>
            </w:pPr>
          </w:p>
        </w:tc>
        <w:tc>
          <w:tcPr>
            <w:tcW w:w="882" w:type="dxa"/>
          </w:tcPr>
          <w:p w:rsidR="00111930" w:rsidRPr="00D8137A" w:rsidRDefault="00111930" w:rsidP="00236AA2">
            <w:pPr>
              <w:jc w:val="center"/>
              <w:rPr>
                <w:b/>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rsidTr="007531DF">
        <w:trPr>
          <w:trHeight w:val="1538"/>
          <w:jc w:val="center"/>
        </w:trPr>
        <w:tc>
          <w:tcPr>
            <w:tcW w:w="8460" w:type="dxa"/>
          </w:tcPr>
          <w:p w:rsidR="00111930" w:rsidRPr="00D8137A" w:rsidRDefault="00111930" w:rsidP="006E3F7B">
            <w:pPr>
              <w:rPr>
                <w:b/>
              </w:rPr>
            </w:pPr>
            <w:r>
              <w:rPr>
                <w:b/>
                <w:bCs/>
              </w:rPr>
              <w:t>c</w:t>
            </w:r>
            <w:r w:rsidRPr="00D8137A">
              <w:rPr>
                <w:b/>
                <w:bCs/>
              </w:rPr>
              <w:t>)</w:t>
            </w:r>
            <w:r w:rsidRPr="00D8137A">
              <w:rPr>
                <w:bCs/>
              </w:rPr>
              <w:t xml:space="preserve"> </w:t>
            </w:r>
            <w:r w:rsidRPr="00D8137A">
              <w:rPr>
                <w:b/>
              </w:rPr>
              <w:t>performanţe dovedite în pregătirea copiilor distinşi la concursurile de profil  materializate</w:t>
            </w:r>
            <w:r>
              <w:rPr>
                <w:b/>
              </w:rPr>
              <w:t xml:space="preserve"> în obţinerea premilor (</w:t>
            </w:r>
            <w:r w:rsidRPr="00D8137A">
              <w:rPr>
                <w:b/>
              </w:rPr>
              <w:t xml:space="preserve"> I,II,III) şi</w:t>
            </w:r>
            <w:r>
              <w:rPr>
                <w:b/>
              </w:rPr>
              <w:t xml:space="preserve"> a</w:t>
            </w:r>
            <w:r w:rsidRPr="00D8137A">
              <w:rPr>
                <w:b/>
              </w:rPr>
              <w:t xml:space="preserve"> premiilor speciale la faza</w:t>
            </w:r>
            <w:r w:rsidRPr="003D33B5">
              <w:rPr>
                <w:b/>
              </w:rPr>
              <w:t xml:space="preserve"> </w:t>
            </w:r>
            <w:r>
              <w:rPr>
                <w:b/>
              </w:rPr>
              <w:t xml:space="preserve"> judeteana si a municipiului Arad</w:t>
            </w:r>
            <w:r w:rsidRPr="003D33B5">
              <w:rPr>
                <w:b/>
              </w:rPr>
              <w:t xml:space="preserve">/interjudeteana/nationala/internationala, desfasurate in coordonarea si/sau finantarea Ministerului Educatiei Nationale; </w:t>
            </w:r>
            <w:r w:rsidRPr="003D33B5">
              <w:rPr>
                <w:b/>
              </w:rPr>
              <w:br/>
            </w:r>
            <w:r w:rsidRPr="002F1D4D">
              <w:rPr>
                <w:b/>
              </w:rPr>
              <w:t xml:space="preserve"> Este indicat să se precizeze numele cadrului didactic</w:t>
            </w:r>
            <w:r>
              <w:rPr>
                <w:b/>
              </w:rPr>
              <w:t xml:space="preserve">, </w:t>
            </w:r>
            <w:r w:rsidRPr="002F1D4D">
              <w:rPr>
                <w:b/>
                <w:bCs/>
                <w:iCs/>
              </w:rPr>
              <w:t xml:space="preserve"> la nivelul disciplinei predate </w:t>
            </w:r>
            <w:r w:rsidRPr="00655378">
              <w:rPr>
                <w:b/>
                <w:bCs/>
                <w:color w:val="FF0000"/>
              </w:rPr>
              <w:t xml:space="preserve"> </w:t>
            </w:r>
          </w:p>
        </w:tc>
        <w:tc>
          <w:tcPr>
            <w:tcW w:w="1098" w:type="dxa"/>
          </w:tcPr>
          <w:p w:rsidR="00111930" w:rsidRPr="00D8137A" w:rsidRDefault="00111930" w:rsidP="00236AA2">
            <w:pPr>
              <w:jc w:val="center"/>
              <w:rPr>
                <w:b/>
                <w:bCs/>
              </w:rPr>
            </w:pPr>
            <w:r>
              <w:rPr>
                <w:b/>
                <w:bCs/>
              </w:rPr>
              <w:t>20</w:t>
            </w:r>
          </w:p>
        </w:tc>
        <w:tc>
          <w:tcPr>
            <w:tcW w:w="1260" w:type="dxa"/>
          </w:tcPr>
          <w:p w:rsidR="00111930" w:rsidRPr="00D8137A" w:rsidRDefault="00111930" w:rsidP="00236AA2">
            <w:pPr>
              <w:jc w:val="center"/>
              <w:rPr>
                <w:b/>
                <w:bCs/>
              </w:rPr>
            </w:pP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5F762E">
            <w:pPr>
              <w:numPr>
                <w:ilvl w:val="0"/>
                <w:numId w:val="21"/>
              </w:numPr>
            </w:pPr>
            <w:r w:rsidRPr="00D8137A">
              <w:t>nivel internaţional                  locul 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rsidRPr="00D8137A">
              <w:t>3</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1000" w:firstLine="1867"/>
            </w:pPr>
            <w:r w:rsidRPr="00D8137A">
              <w:t xml:space="preserve">              </w:t>
            </w:r>
            <w:r>
              <w:t xml:space="preserve">               </w:t>
            </w:r>
            <w:r w:rsidRPr="00D8137A">
              <w:t xml:space="preserve"> locul II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rsidRPr="00D8137A">
              <w:t>2,50</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1000" w:firstLine="1867"/>
            </w:pPr>
            <w:r w:rsidRPr="00D8137A">
              <w:t xml:space="preserve">               </w:t>
            </w:r>
            <w:r>
              <w:t xml:space="preserve">               </w:t>
            </w:r>
            <w:r w:rsidRPr="00D8137A">
              <w:t xml:space="preserve"> locul III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rsidRPr="00D8137A">
              <w:t>1</w:t>
            </w:r>
            <w:r>
              <w:t>,50</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1000" w:firstLine="1867"/>
            </w:pPr>
            <w:r w:rsidRPr="00D8137A">
              <w:t xml:space="preserve">               </w:t>
            </w:r>
            <w:r>
              <w:t xml:space="preserve">               </w:t>
            </w:r>
            <w:r w:rsidRPr="00D8137A">
              <w:t>premiu special</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1</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5F762E">
            <w:pPr>
              <w:numPr>
                <w:ilvl w:val="0"/>
                <w:numId w:val="21"/>
              </w:numPr>
            </w:pPr>
            <w:r w:rsidRPr="00D8137A">
              <w:t>nivel naţional                         locul 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rsidRPr="00D8137A">
              <w:t>2</w:t>
            </w:r>
            <w:r>
              <w:t>,50</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 xml:space="preserve"> locul II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1,50</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locul III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1</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 xml:space="preserve"> premiu special</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0,7</w:t>
            </w:r>
            <w:r w:rsidRPr="00D8137A">
              <w:t>5</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5F762E">
            <w:pPr>
              <w:numPr>
                <w:ilvl w:val="0"/>
                <w:numId w:val="21"/>
              </w:numPr>
            </w:pPr>
            <w:r w:rsidRPr="00D8137A">
              <w:t xml:space="preserve">nivel </w:t>
            </w:r>
            <w:r>
              <w:t xml:space="preserve">interjudeţean                </w:t>
            </w:r>
            <w:r w:rsidRPr="00D8137A">
              <w:t xml:space="preserve">  locul 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rsidRPr="00D8137A">
              <w:t>1</w:t>
            </w:r>
            <w:r>
              <w:t>,50</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AB1592">
            <w:r w:rsidRPr="00D8137A">
              <w:t xml:space="preserve">                                                             locul II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1,25</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AB1592">
            <w:r w:rsidRPr="00D8137A">
              <w:t xml:space="preserve">                                                             locul III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0,75</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AB1592">
            <w:r w:rsidRPr="00D8137A">
              <w:t xml:space="preserve">                                                             premiu special</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0,50</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5F762E">
            <w:pPr>
              <w:numPr>
                <w:ilvl w:val="0"/>
                <w:numId w:val="21"/>
              </w:numPr>
            </w:pPr>
            <w:r w:rsidRPr="00D8137A">
              <w:t>nivel judeţean                         locul 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1</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 xml:space="preserve"> locul II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0,60</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 xml:space="preserve">  locul III</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0,40</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premiu special</w:t>
            </w:r>
          </w:p>
        </w:tc>
        <w:tc>
          <w:tcPr>
            <w:tcW w:w="1098" w:type="dxa"/>
          </w:tcPr>
          <w:p w:rsidR="00111930" w:rsidRPr="00D8137A" w:rsidRDefault="00111930" w:rsidP="00236AA2">
            <w:pPr>
              <w:jc w:val="center"/>
            </w:pPr>
          </w:p>
        </w:tc>
        <w:tc>
          <w:tcPr>
            <w:tcW w:w="1260" w:type="dxa"/>
          </w:tcPr>
          <w:p w:rsidR="00111930" w:rsidRPr="00D8137A" w:rsidRDefault="00111930" w:rsidP="009F1D9C">
            <w:pPr>
              <w:jc w:val="center"/>
            </w:pPr>
            <w:r>
              <w:t>0,25</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6E3F7B">
            <w:pPr>
              <w:rPr>
                <w:b/>
                <w:color w:val="FF0000"/>
              </w:rPr>
            </w:pPr>
            <w:r>
              <w:rPr>
                <w:b/>
              </w:rPr>
              <w:t>d</w:t>
            </w:r>
            <w:r w:rsidRPr="002F1D4D">
              <w:rPr>
                <w:b/>
              </w:rPr>
              <w:t xml:space="preserve">) </w:t>
            </w:r>
            <w:r>
              <w:rPr>
                <w:b/>
              </w:rPr>
              <w:t>p</w:t>
            </w:r>
            <w:r w:rsidRPr="002F1D4D">
              <w:rPr>
                <w:b/>
              </w:rPr>
              <w:t xml:space="preserve">erformanţe </w:t>
            </w:r>
            <w:r>
              <w:rPr>
                <w:b/>
              </w:rPr>
              <w:t xml:space="preserve">dovedite </w:t>
            </w:r>
            <w:r w:rsidRPr="002F1D4D">
              <w:rPr>
                <w:b/>
              </w:rPr>
              <w:t xml:space="preserve">în pregătirea </w:t>
            </w:r>
            <w:r>
              <w:rPr>
                <w:b/>
              </w:rPr>
              <w:t>copi</w:t>
            </w:r>
            <w:r w:rsidRPr="002F1D4D">
              <w:rPr>
                <w:b/>
              </w:rPr>
              <w:t xml:space="preserve">ilor distinşi </w:t>
            </w:r>
            <w:r w:rsidRPr="00082606">
              <w:rPr>
                <w:b/>
              </w:rPr>
              <w:t xml:space="preserve">la concursuri cultural-artistice, tehnico-stiintifice si sportive incluse in Calendarul activitatilor educative nationale/regionale elaborate de Ministerul Educatiei Nationale, materializate prin obtinerea premiilor I, II, III si a premiilor speciale; </w:t>
            </w:r>
            <w:r w:rsidRPr="00082606">
              <w:rPr>
                <w:b/>
              </w:rPr>
              <w:br/>
            </w:r>
            <w:r w:rsidRPr="002F1D4D">
              <w:rPr>
                <w:b/>
              </w:rPr>
              <w:t>Este indicat să se precizeze numele cadrului didactic</w:t>
            </w:r>
            <w:r>
              <w:rPr>
                <w:b/>
              </w:rPr>
              <w:t>,</w:t>
            </w:r>
            <w:r w:rsidRPr="002F1D4D">
              <w:rPr>
                <w:b/>
                <w:bCs/>
                <w:iCs/>
              </w:rPr>
              <w:t xml:space="preserve"> la nivelul disciplinei predate</w:t>
            </w:r>
            <w:r w:rsidRPr="002F1D4D">
              <w:rPr>
                <w:b/>
              </w:rPr>
              <w:t>;</w:t>
            </w:r>
            <w:r w:rsidRPr="002F1D4D">
              <w:rPr>
                <w:b/>
                <w:bCs/>
              </w:rPr>
              <w:t xml:space="preserve"> </w:t>
            </w:r>
          </w:p>
        </w:tc>
        <w:tc>
          <w:tcPr>
            <w:tcW w:w="1098" w:type="dxa"/>
          </w:tcPr>
          <w:p w:rsidR="00111930" w:rsidRPr="00D8137A" w:rsidRDefault="00111930" w:rsidP="00236AA2">
            <w:pPr>
              <w:jc w:val="center"/>
              <w:rPr>
                <w:b/>
              </w:rPr>
            </w:pPr>
            <w:r>
              <w:rPr>
                <w:b/>
              </w:rPr>
              <w:t>20</w:t>
            </w:r>
          </w:p>
        </w:tc>
        <w:tc>
          <w:tcPr>
            <w:tcW w:w="1260" w:type="dxa"/>
          </w:tcPr>
          <w:p w:rsidR="00111930" w:rsidRPr="00D8137A" w:rsidRDefault="00111930" w:rsidP="00236AA2">
            <w:pPr>
              <w:jc w:val="center"/>
            </w:pP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DF1118">
            <w:pPr>
              <w:numPr>
                <w:ilvl w:val="0"/>
                <w:numId w:val="20"/>
              </w:numPr>
            </w:pPr>
            <w:r w:rsidRPr="00D8137A">
              <w:t>nivel naţional                                  locul I</w:t>
            </w:r>
          </w:p>
        </w:tc>
        <w:tc>
          <w:tcPr>
            <w:tcW w:w="1098" w:type="dxa"/>
          </w:tcPr>
          <w:p w:rsidR="00111930" w:rsidRPr="00D8137A" w:rsidRDefault="00111930" w:rsidP="009F1D9C">
            <w:pPr>
              <w:jc w:val="center"/>
            </w:pPr>
          </w:p>
        </w:tc>
        <w:tc>
          <w:tcPr>
            <w:tcW w:w="1260" w:type="dxa"/>
          </w:tcPr>
          <w:p w:rsidR="00111930" w:rsidRPr="00D8137A" w:rsidRDefault="00111930" w:rsidP="00634FC9">
            <w:pPr>
              <w:jc w:val="center"/>
            </w:pPr>
            <w:r>
              <w:t>4</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 xml:space="preserve"> locul II</w:t>
            </w:r>
          </w:p>
        </w:tc>
        <w:tc>
          <w:tcPr>
            <w:tcW w:w="1098" w:type="dxa"/>
          </w:tcPr>
          <w:p w:rsidR="00111930" w:rsidRPr="00D8137A" w:rsidRDefault="00111930" w:rsidP="009F1D9C">
            <w:pPr>
              <w:jc w:val="center"/>
            </w:pPr>
          </w:p>
        </w:tc>
        <w:tc>
          <w:tcPr>
            <w:tcW w:w="1260" w:type="dxa"/>
          </w:tcPr>
          <w:p w:rsidR="00111930" w:rsidRPr="00D8137A" w:rsidRDefault="00111930" w:rsidP="00634FC9">
            <w:pPr>
              <w:jc w:val="center"/>
            </w:pPr>
            <w:r>
              <w:t>3</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 xml:space="preserve">  locul III</w:t>
            </w:r>
          </w:p>
        </w:tc>
        <w:tc>
          <w:tcPr>
            <w:tcW w:w="1098" w:type="dxa"/>
          </w:tcPr>
          <w:p w:rsidR="00111930" w:rsidRPr="00D8137A" w:rsidRDefault="00111930" w:rsidP="009F1D9C">
            <w:pPr>
              <w:jc w:val="center"/>
            </w:pPr>
          </w:p>
        </w:tc>
        <w:tc>
          <w:tcPr>
            <w:tcW w:w="1260" w:type="dxa"/>
          </w:tcPr>
          <w:p w:rsidR="00111930" w:rsidRPr="00D8137A" w:rsidRDefault="00111930" w:rsidP="00634FC9">
            <w:pPr>
              <w:jc w:val="center"/>
            </w:pPr>
            <w:r>
              <w:t>2</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premiu special</w:t>
            </w:r>
          </w:p>
        </w:tc>
        <w:tc>
          <w:tcPr>
            <w:tcW w:w="1098" w:type="dxa"/>
          </w:tcPr>
          <w:p w:rsidR="00111930" w:rsidRPr="00D8137A" w:rsidRDefault="00111930" w:rsidP="009F1D9C">
            <w:pPr>
              <w:jc w:val="center"/>
            </w:pPr>
          </w:p>
        </w:tc>
        <w:tc>
          <w:tcPr>
            <w:tcW w:w="1260" w:type="dxa"/>
          </w:tcPr>
          <w:p w:rsidR="00111930" w:rsidRPr="00D8137A" w:rsidRDefault="00111930" w:rsidP="00634FC9">
            <w:pPr>
              <w:jc w:val="center"/>
            </w:pPr>
            <w:r>
              <w:t>1</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5F762E">
            <w:pPr>
              <w:numPr>
                <w:ilvl w:val="0"/>
                <w:numId w:val="20"/>
              </w:numPr>
            </w:pPr>
            <w:r w:rsidRPr="00D8137A">
              <w:t xml:space="preserve">nivel </w:t>
            </w:r>
            <w:r>
              <w:t>regional</w:t>
            </w:r>
            <w:r w:rsidRPr="00D8137A">
              <w:t xml:space="preserve">                                locul I</w:t>
            </w:r>
          </w:p>
        </w:tc>
        <w:tc>
          <w:tcPr>
            <w:tcW w:w="1098" w:type="dxa"/>
          </w:tcPr>
          <w:p w:rsidR="00111930" w:rsidRPr="00D8137A" w:rsidRDefault="00111930" w:rsidP="009F1D9C">
            <w:pPr>
              <w:jc w:val="center"/>
            </w:pPr>
          </w:p>
        </w:tc>
        <w:tc>
          <w:tcPr>
            <w:tcW w:w="1260" w:type="dxa"/>
          </w:tcPr>
          <w:p w:rsidR="00111930" w:rsidRPr="00D8137A" w:rsidRDefault="00111930" w:rsidP="00634FC9">
            <w:pPr>
              <w:jc w:val="center"/>
            </w:pPr>
            <w:r>
              <w:t>4</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 xml:space="preserve"> locul II</w:t>
            </w:r>
          </w:p>
        </w:tc>
        <w:tc>
          <w:tcPr>
            <w:tcW w:w="1098" w:type="dxa"/>
          </w:tcPr>
          <w:p w:rsidR="00111930" w:rsidRPr="00D8137A" w:rsidRDefault="00111930" w:rsidP="009F1D9C">
            <w:pPr>
              <w:jc w:val="center"/>
            </w:pPr>
          </w:p>
        </w:tc>
        <w:tc>
          <w:tcPr>
            <w:tcW w:w="1260" w:type="dxa"/>
          </w:tcPr>
          <w:p w:rsidR="00111930" w:rsidRPr="00D8137A" w:rsidRDefault="00111930" w:rsidP="00634FC9">
            <w:pPr>
              <w:jc w:val="center"/>
            </w:pPr>
            <w:r>
              <w:t>3</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w:t>
            </w:r>
            <w:r>
              <w:t xml:space="preserve">                     </w:t>
            </w:r>
            <w:r w:rsidRPr="00D8137A">
              <w:t xml:space="preserve">  locul III</w:t>
            </w:r>
          </w:p>
        </w:tc>
        <w:tc>
          <w:tcPr>
            <w:tcW w:w="1098" w:type="dxa"/>
          </w:tcPr>
          <w:p w:rsidR="00111930" w:rsidRPr="00D8137A" w:rsidRDefault="00111930" w:rsidP="009F1D9C">
            <w:pPr>
              <w:jc w:val="center"/>
            </w:pPr>
          </w:p>
        </w:tc>
        <w:tc>
          <w:tcPr>
            <w:tcW w:w="1260" w:type="dxa"/>
          </w:tcPr>
          <w:p w:rsidR="00111930" w:rsidRPr="00D8137A" w:rsidRDefault="00111930" w:rsidP="00634FC9">
            <w:pPr>
              <w:jc w:val="center"/>
            </w:pPr>
            <w:r>
              <w:t>2</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bottom"/>
          </w:tcPr>
          <w:p w:rsidR="00111930" w:rsidRPr="00D8137A" w:rsidRDefault="00111930" w:rsidP="00425AF4">
            <w:pPr>
              <w:ind w:firstLineChars="900" w:firstLine="1680"/>
            </w:pPr>
            <w:r w:rsidRPr="00D8137A">
              <w:t xml:space="preserve">                                         premiu special</w:t>
            </w:r>
          </w:p>
        </w:tc>
        <w:tc>
          <w:tcPr>
            <w:tcW w:w="1098" w:type="dxa"/>
          </w:tcPr>
          <w:p w:rsidR="00111930" w:rsidRPr="00D8137A" w:rsidRDefault="00111930" w:rsidP="009F1D9C">
            <w:pPr>
              <w:jc w:val="center"/>
            </w:pPr>
          </w:p>
        </w:tc>
        <w:tc>
          <w:tcPr>
            <w:tcW w:w="1260" w:type="dxa"/>
          </w:tcPr>
          <w:p w:rsidR="00111930" w:rsidRPr="00D8137A" w:rsidRDefault="00111930" w:rsidP="00634FC9">
            <w:pPr>
              <w:jc w:val="center"/>
            </w:pPr>
            <w:r>
              <w:t>1</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2F1D4D" w:rsidRDefault="00111930" w:rsidP="001F4362">
            <w:pPr>
              <w:jc w:val="both"/>
              <w:rPr>
                <w:b/>
                <w:bCs/>
              </w:rPr>
            </w:pPr>
            <w:r>
              <w:rPr>
                <w:b/>
                <w:bCs/>
              </w:rPr>
              <w:t>e) p</w:t>
            </w:r>
            <w:r w:rsidRPr="002F1D4D">
              <w:rPr>
                <w:b/>
                <w:bCs/>
              </w:rPr>
              <w:t xml:space="preserve">regătirea </w:t>
            </w:r>
            <w:r>
              <w:rPr>
                <w:b/>
                <w:bCs/>
              </w:rPr>
              <w:t>echipelor de copii</w:t>
            </w:r>
            <w:r w:rsidRPr="002F1D4D">
              <w:rPr>
                <w:b/>
                <w:bCs/>
              </w:rPr>
              <w:t xml:space="preserve">, </w:t>
            </w:r>
            <w:r w:rsidRPr="00CB4F85">
              <w:rPr>
                <w:b/>
              </w:rPr>
              <w:t>participarea, in calitate de membru al comisiei de evaluare/organizare, la olimpiadele si concursurile scolare si extrascolare, fazele judetene, interjudetene, nationale si internationale, incluse in programul de activitati si in calendarul inspectoratelor scolare/Ministerului Educatiei Nationale</w:t>
            </w:r>
            <w:r w:rsidRPr="00F56390">
              <w:t xml:space="preserve">. </w:t>
            </w:r>
            <w:r w:rsidRPr="00F56390">
              <w:br/>
            </w:r>
          </w:p>
        </w:tc>
        <w:tc>
          <w:tcPr>
            <w:tcW w:w="1098" w:type="dxa"/>
          </w:tcPr>
          <w:p w:rsidR="00111930" w:rsidRPr="00D8137A" w:rsidRDefault="00111930" w:rsidP="00236AA2">
            <w:pPr>
              <w:jc w:val="center"/>
              <w:rPr>
                <w:b/>
                <w:bCs/>
              </w:rPr>
            </w:pPr>
            <w:r>
              <w:rPr>
                <w:b/>
                <w:bCs/>
              </w:rPr>
              <w:t>10</w:t>
            </w:r>
          </w:p>
        </w:tc>
        <w:tc>
          <w:tcPr>
            <w:tcW w:w="1260" w:type="dxa"/>
          </w:tcPr>
          <w:p w:rsidR="00111930" w:rsidRPr="00D8137A" w:rsidRDefault="00111930" w:rsidP="00236AA2">
            <w:pPr>
              <w:jc w:val="center"/>
              <w:rPr>
                <w:b/>
                <w:bCs/>
              </w:rPr>
            </w:pP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ED7B71" w:rsidRDefault="00111930" w:rsidP="006E3F7B">
            <w:pPr>
              <w:rPr>
                <w:bCs/>
                <w:color w:val="000000"/>
              </w:rPr>
            </w:pPr>
            <w:r w:rsidRPr="00ED7B71">
              <w:rPr>
                <w:bCs/>
                <w:color w:val="000000"/>
              </w:rPr>
              <w:t xml:space="preserve">- pregătirea </w:t>
            </w:r>
            <w:r>
              <w:rPr>
                <w:bCs/>
                <w:color w:val="000000"/>
              </w:rPr>
              <w:t>echipelor de copii</w:t>
            </w:r>
            <w:r w:rsidRPr="00ED7B71">
              <w:rPr>
                <w:bCs/>
                <w:color w:val="000000"/>
              </w:rPr>
              <w:t xml:space="preserve"> la nivel</w:t>
            </w:r>
            <w:r w:rsidRPr="00ED7B71">
              <w:rPr>
                <w:bCs/>
                <w:color w:val="FF0000"/>
              </w:rPr>
              <w:t xml:space="preserve"> </w:t>
            </w:r>
          </w:p>
        </w:tc>
        <w:tc>
          <w:tcPr>
            <w:tcW w:w="1098" w:type="dxa"/>
          </w:tcPr>
          <w:p w:rsidR="00111930" w:rsidRPr="00D8137A" w:rsidRDefault="00111930" w:rsidP="00236AA2">
            <w:pPr>
              <w:jc w:val="center"/>
              <w:rPr>
                <w:b/>
                <w:bCs/>
                <w:color w:val="000000"/>
              </w:rPr>
            </w:pPr>
          </w:p>
          <w:p w:rsidR="00111930" w:rsidRPr="00D8137A" w:rsidRDefault="00111930" w:rsidP="00236AA2">
            <w:pPr>
              <w:jc w:val="center"/>
              <w:rPr>
                <w:b/>
                <w:bCs/>
                <w:color w:val="000000"/>
              </w:rPr>
            </w:pPr>
          </w:p>
        </w:tc>
        <w:tc>
          <w:tcPr>
            <w:tcW w:w="1260" w:type="dxa"/>
          </w:tcPr>
          <w:p w:rsidR="00111930" w:rsidRPr="00D8137A" w:rsidRDefault="00111930" w:rsidP="00236AA2">
            <w:pPr>
              <w:jc w:val="center"/>
              <w:rPr>
                <w:b/>
                <w:bCs/>
                <w:color w:val="000000"/>
              </w:rPr>
            </w:pPr>
          </w:p>
        </w:tc>
        <w:tc>
          <w:tcPr>
            <w:tcW w:w="882" w:type="dxa"/>
          </w:tcPr>
          <w:p w:rsidR="00111930" w:rsidRPr="00D8137A" w:rsidRDefault="00111930" w:rsidP="00236AA2">
            <w:pPr>
              <w:jc w:val="center"/>
              <w:rPr>
                <w:b/>
                <w:bCs/>
              </w:rPr>
            </w:pPr>
          </w:p>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ED7B71" w:rsidRDefault="00111930" w:rsidP="001B42C0">
            <w:pPr>
              <w:numPr>
                <w:ilvl w:val="0"/>
                <w:numId w:val="20"/>
              </w:numPr>
              <w:rPr>
                <w:bCs/>
                <w:color w:val="000000"/>
              </w:rPr>
            </w:pPr>
            <w:r w:rsidRPr="00ED7B71">
              <w:rPr>
                <w:bCs/>
                <w:color w:val="000000"/>
              </w:rPr>
              <w:t>internaţional</w:t>
            </w:r>
          </w:p>
        </w:tc>
        <w:tc>
          <w:tcPr>
            <w:tcW w:w="1098" w:type="dxa"/>
          </w:tcPr>
          <w:p w:rsidR="00111930" w:rsidRPr="00D8137A" w:rsidRDefault="00111930" w:rsidP="00236AA2">
            <w:pPr>
              <w:jc w:val="center"/>
              <w:rPr>
                <w:b/>
                <w:bCs/>
                <w:color w:val="000000"/>
              </w:rPr>
            </w:pPr>
          </w:p>
        </w:tc>
        <w:tc>
          <w:tcPr>
            <w:tcW w:w="1260" w:type="dxa"/>
          </w:tcPr>
          <w:p w:rsidR="00111930" w:rsidRPr="00D8137A" w:rsidRDefault="00111930" w:rsidP="00236AA2">
            <w:pPr>
              <w:jc w:val="center"/>
              <w:rPr>
                <w:bCs/>
                <w:color w:val="000000"/>
              </w:rPr>
            </w:pPr>
            <w:r>
              <w:rPr>
                <w:bCs/>
                <w:color w:val="000000"/>
              </w:rPr>
              <w:t>1,50</w:t>
            </w: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trHeight w:val="255"/>
          <w:jc w:val="center"/>
        </w:trPr>
        <w:tc>
          <w:tcPr>
            <w:tcW w:w="8460" w:type="dxa"/>
          </w:tcPr>
          <w:p w:rsidR="00111930" w:rsidRPr="00ED7B71" w:rsidRDefault="00111930" w:rsidP="001B42C0">
            <w:pPr>
              <w:numPr>
                <w:ilvl w:val="0"/>
                <w:numId w:val="20"/>
              </w:numPr>
              <w:rPr>
                <w:bCs/>
                <w:color w:val="000000"/>
              </w:rPr>
            </w:pPr>
            <w:r w:rsidRPr="00ED7B71">
              <w:rPr>
                <w:bCs/>
                <w:color w:val="000000"/>
              </w:rPr>
              <w:t>naţional</w:t>
            </w:r>
          </w:p>
        </w:tc>
        <w:tc>
          <w:tcPr>
            <w:tcW w:w="1098" w:type="dxa"/>
          </w:tcPr>
          <w:p w:rsidR="00111930" w:rsidRPr="00D8137A" w:rsidRDefault="00111930" w:rsidP="00236AA2">
            <w:pPr>
              <w:jc w:val="center"/>
              <w:rPr>
                <w:b/>
                <w:bCs/>
                <w:color w:val="000000"/>
              </w:rPr>
            </w:pPr>
          </w:p>
        </w:tc>
        <w:tc>
          <w:tcPr>
            <w:tcW w:w="1260" w:type="dxa"/>
          </w:tcPr>
          <w:p w:rsidR="00111930" w:rsidRPr="00D8137A" w:rsidRDefault="00111930" w:rsidP="00236AA2">
            <w:pPr>
              <w:jc w:val="center"/>
              <w:rPr>
                <w:bCs/>
                <w:color w:val="000000"/>
              </w:rPr>
            </w:pPr>
            <w:r>
              <w:rPr>
                <w:bCs/>
                <w:color w:val="000000"/>
              </w:rPr>
              <w:t>1,30</w:t>
            </w: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trHeight w:val="255"/>
          <w:jc w:val="center"/>
        </w:trPr>
        <w:tc>
          <w:tcPr>
            <w:tcW w:w="8460" w:type="dxa"/>
          </w:tcPr>
          <w:p w:rsidR="00111930" w:rsidRPr="00ED7B71" w:rsidRDefault="00111930" w:rsidP="001B42C0">
            <w:pPr>
              <w:numPr>
                <w:ilvl w:val="0"/>
                <w:numId w:val="20"/>
              </w:numPr>
              <w:rPr>
                <w:bCs/>
                <w:color w:val="000000"/>
              </w:rPr>
            </w:pPr>
            <w:r w:rsidRPr="00ED7B71">
              <w:rPr>
                <w:bCs/>
                <w:color w:val="000000"/>
              </w:rPr>
              <w:t>interjudeţean</w:t>
            </w:r>
          </w:p>
        </w:tc>
        <w:tc>
          <w:tcPr>
            <w:tcW w:w="1098" w:type="dxa"/>
          </w:tcPr>
          <w:p w:rsidR="00111930" w:rsidRPr="00D8137A" w:rsidRDefault="00111930" w:rsidP="00236AA2">
            <w:pPr>
              <w:jc w:val="center"/>
              <w:rPr>
                <w:b/>
                <w:bCs/>
                <w:color w:val="000000"/>
              </w:rPr>
            </w:pPr>
          </w:p>
        </w:tc>
        <w:tc>
          <w:tcPr>
            <w:tcW w:w="1260" w:type="dxa"/>
          </w:tcPr>
          <w:p w:rsidR="00111930" w:rsidRPr="00D8137A" w:rsidRDefault="00111930" w:rsidP="00236AA2">
            <w:pPr>
              <w:jc w:val="center"/>
              <w:rPr>
                <w:bCs/>
                <w:color w:val="000000"/>
              </w:rPr>
            </w:pPr>
            <w:r>
              <w:rPr>
                <w:bCs/>
                <w:color w:val="000000"/>
              </w:rPr>
              <w:t>1,20</w:t>
            </w: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ED7B71" w:rsidRDefault="00111930" w:rsidP="001B42C0">
            <w:pPr>
              <w:numPr>
                <w:ilvl w:val="0"/>
                <w:numId w:val="20"/>
              </w:numPr>
              <w:rPr>
                <w:bCs/>
                <w:color w:val="000000"/>
              </w:rPr>
            </w:pPr>
            <w:r w:rsidRPr="00ED7B71">
              <w:rPr>
                <w:bCs/>
                <w:color w:val="000000"/>
              </w:rPr>
              <w:t>judeţean</w:t>
            </w:r>
          </w:p>
        </w:tc>
        <w:tc>
          <w:tcPr>
            <w:tcW w:w="1098" w:type="dxa"/>
          </w:tcPr>
          <w:p w:rsidR="00111930" w:rsidRPr="00D8137A" w:rsidRDefault="00111930" w:rsidP="00236AA2">
            <w:pPr>
              <w:jc w:val="center"/>
              <w:rPr>
                <w:b/>
                <w:bCs/>
                <w:color w:val="000000"/>
              </w:rPr>
            </w:pPr>
          </w:p>
        </w:tc>
        <w:tc>
          <w:tcPr>
            <w:tcW w:w="1260" w:type="dxa"/>
          </w:tcPr>
          <w:p w:rsidR="00111930" w:rsidRPr="00D8137A" w:rsidRDefault="00111930" w:rsidP="00236AA2">
            <w:pPr>
              <w:jc w:val="center"/>
              <w:rPr>
                <w:bCs/>
                <w:color w:val="000000"/>
              </w:rPr>
            </w:pPr>
            <w:r>
              <w:rPr>
                <w:bCs/>
                <w:color w:val="000000"/>
              </w:rPr>
              <w:t>1</w:t>
            </w: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ED7B71" w:rsidRDefault="00111930" w:rsidP="006E3F7B">
            <w:pPr>
              <w:rPr>
                <w:bCs/>
                <w:iCs/>
                <w:color w:val="000000"/>
              </w:rPr>
            </w:pPr>
            <w:r w:rsidRPr="00ED7B71">
              <w:rPr>
                <w:bCs/>
                <w:color w:val="000000"/>
              </w:rPr>
              <w:t>- participarea în calitate de membru al comisiei de evaluare</w:t>
            </w:r>
            <w:r w:rsidRPr="00ED7B71">
              <w:rPr>
                <w:bCs/>
                <w:color w:val="000000"/>
                <w:lang w:val="it-IT"/>
              </w:rPr>
              <w:t>/organizare</w:t>
            </w:r>
            <w:r w:rsidRPr="00ED7B71">
              <w:rPr>
                <w:bCs/>
                <w:color w:val="000000"/>
              </w:rPr>
              <w:t xml:space="preserve">  la nivel </w:t>
            </w:r>
          </w:p>
        </w:tc>
        <w:tc>
          <w:tcPr>
            <w:tcW w:w="1098" w:type="dxa"/>
          </w:tcPr>
          <w:p w:rsidR="00111930" w:rsidRPr="00D8137A" w:rsidRDefault="00111930" w:rsidP="00236AA2">
            <w:pPr>
              <w:jc w:val="center"/>
              <w:rPr>
                <w:b/>
                <w:bCs/>
                <w:color w:val="000000"/>
              </w:rPr>
            </w:pPr>
          </w:p>
          <w:p w:rsidR="00111930" w:rsidRPr="00D8137A" w:rsidRDefault="00111930" w:rsidP="00236AA2">
            <w:pPr>
              <w:jc w:val="center"/>
              <w:rPr>
                <w:b/>
                <w:bCs/>
                <w:color w:val="000000"/>
              </w:rPr>
            </w:pPr>
          </w:p>
        </w:tc>
        <w:tc>
          <w:tcPr>
            <w:tcW w:w="1260" w:type="dxa"/>
          </w:tcPr>
          <w:p w:rsidR="00111930" w:rsidRPr="00D8137A" w:rsidRDefault="00111930" w:rsidP="00236AA2">
            <w:pPr>
              <w:jc w:val="center"/>
              <w:rPr>
                <w:b/>
                <w:bCs/>
                <w:color w:val="000000"/>
              </w:rPr>
            </w:pP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ED7B71" w:rsidRDefault="00111930" w:rsidP="001F4362">
            <w:pPr>
              <w:numPr>
                <w:ilvl w:val="0"/>
                <w:numId w:val="20"/>
              </w:numPr>
              <w:rPr>
                <w:bCs/>
                <w:color w:val="000000"/>
              </w:rPr>
            </w:pPr>
            <w:r w:rsidRPr="00ED7B71">
              <w:rPr>
                <w:bCs/>
                <w:color w:val="000000"/>
              </w:rPr>
              <w:t>internaţional</w:t>
            </w:r>
          </w:p>
        </w:tc>
        <w:tc>
          <w:tcPr>
            <w:tcW w:w="1098" w:type="dxa"/>
          </w:tcPr>
          <w:p w:rsidR="00111930" w:rsidRPr="00D8137A" w:rsidRDefault="00111930" w:rsidP="00236AA2">
            <w:pPr>
              <w:jc w:val="center"/>
              <w:rPr>
                <w:b/>
                <w:bCs/>
                <w:color w:val="000000"/>
              </w:rPr>
            </w:pPr>
          </w:p>
        </w:tc>
        <w:tc>
          <w:tcPr>
            <w:tcW w:w="1260" w:type="dxa"/>
          </w:tcPr>
          <w:p w:rsidR="00111930" w:rsidRPr="00D8137A" w:rsidRDefault="00111930" w:rsidP="00634FC9">
            <w:pPr>
              <w:jc w:val="center"/>
              <w:rPr>
                <w:bCs/>
                <w:color w:val="000000"/>
              </w:rPr>
            </w:pPr>
            <w:r>
              <w:rPr>
                <w:bCs/>
                <w:color w:val="000000"/>
              </w:rPr>
              <w:t>1,50</w:t>
            </w: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trHeight w:val="300"/>
          <w:jc w:val="center"/>
        </w:trPr>
        <w:tc>
          <w:tcPr>
            <w:tcW w:w="8460" w:type="dxa"/>
          </w:tcPr>
          <w:p w:rsidR="00111930" w:rsidRPr="00ED7B71" w:rsidRDefault="00111930" w:rsidP="001F4362">
            <w:pPr>
              <w:numPr>
                <w:ilvl w:val="0"/>
                <w:numId w:val="20"/>
              </w:numPr>
              <w:rPr>
                <w:bCs/>
                <w:color w:val="000000"/>
              </w:rPr>
            </w:pPr>
            <w:r w:rsidRPr="00ED7B71">
              <w:rPr>
                <w:bCs/>
                <w:color w:val="000000"/>
              </w:rPr>
              <w:t>naţional</w:t>
            </w:r>
          </w:p>
        </w:tc>
        <w:tc>
          <w:tcPr>
            <w:tcW w:w="1098" w:type="dxa"/>
          </w:tcPr>
          <w:p w:rsidR="00111930" w:rsidRPr="00D8137A" w:rsidRDefault="00111930" w:rsidP="00236AA2">
            <w:pPr>
              <w:jc w:val="center"/>
              <w:rPr>
                <w:b/>
                <w:bCs/>
                <w:color w:val="000000"/>
              </w:rPr>
            </w:pPr>
          </w:p>
        </w:tc>
        <w:tc>
          <w:tcPr>
            <w:tcW w:w="1260" w:type="dxa"/>
          </w:tcPr>
          <w:p w:rsidR="00111930" w:rsidRPr="00D8137A" w:rsidRDefault="00111930" w:rsidP="00634FC9">
            <w:pPr>
              <w:jc w:val="center"/>
              <w:rPr>
                <w:bCs/>
                <w:color w:val="000000"/>
              </w:rPr>
            </w:pPr>
            <w:r>
              <w:rPr>
                <w:bCs/>
                <w:color w:val="000000"/>
              </w:rPr>
              <w:t>1,30</w:t>
            </w: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trHeight w:val="195"/>
          <w:jc w:val="center"/>
        </w:trPr>
        <w:tc>
          <w:tcPr>
            <w:tcW w:w="8460" w:type="dxa"/>
          </w:tcPr>
          <w:p w:rsidR="00111930" w:rsidRPr="00ED7B71" w:rsidRDefault="00111930" w:rsidP="001F4362">
            <w:pPr>
              <w:numPr>
                <w:ilvl w:val="0"/>
                <w:numId w:val="20"/>
              </w:numPr>
              <w:rPr>
                <w:bCs/>
                <w:color w:val="000000"/>
              </w:rPr>
            </w:pPr>
            <w:r w:rsidRPr="00ED7B71">
              <w:rPr>
                <w:bCs/>
                <w:color w:val="000000"/>
              </w:rPr>
              <w:t>interjudeţean</w:t>
            </w:r>
          </w:p>
        </w:tc>
        <w:tc>
          <w:tcPr>
            <w:tcW w:w="1098" w:type="dxa"/>
          </w:tcPr>
          <w:p w:rsidR="00111930" w:rsidRPr="00D8137A" w:rsidRDefault="00111930" w:rsidP="00236AA2">
            <w:pPr>
              <w:jc w:val="center"/>
              <w:rPr>
                <w:b/>
                <w:bCs/>
                <w:color w:val="000000"/>
              </w:rPr>
            </w:pPr>
          </w:p>
        </w:tc>
        <w:tc>
          <w:tcPr>
            <w:tcW w:w="1260" w:type="dxa"/>
          </w:tcPr>
          <w:p w:rsidR="00111930" w:rsidRPr="00D8137A" w:rsidRDefault="00111930" w:rsidP="00634FC9">
            <w:pPr>
              <w:jc w:val="center"/>
              <w:rPr>
                <w:bCs/>
                <w:color w:val="000000"/>
              </w:rPr>
            </w:pPr>
            <w:r>
              <w:rPr>
                <w:bCs/>
                <w:color w:val="000000"/>
              </w:rPr>
              <w:t>1,20</w:t>
            </w: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ED7B71" w:rsidRDefault="00111930" w:rsidP="001F4362">
            <w:pPr>
              <w:numPr>
                <w:ilvl w:val="0"/>
                <w:numId w:val="20"/>
              </w:numPr>
              <w:rPr>
                <w:bCs/>
                <w:color w:val="000000"/>
              </w:rPr>
            </w:pPr>
            <w:r w:rsidRPr="00ED7B71">
              <w:rPr>
                <w:bCs/>
                <w:color w:val="000000"/>
              </w:rPr>
              <w:t>judeţean</w:t>
            </w:r>
          </w:p>
        </w:tc>
        <w:tc>
          <w:tcPr>
            <w:tcW w:w="1098" w:type="dxa"/>
          </w:tcPr>
          <w:p w:rsidR="00111930" w:rsidRPr="00D8137A" w:rsidRDefault="00111930" w:rsidP="00236AA2">
            <w:pPr>
              <w:jc w:val="center"/>
              <w:rPr>
                <w:b/>
                <w:bCs/>
                <w:color w:val="000000"/>
              </w:rPr>
            </w:pPr>
          </w:p>
        </w:tc>
        <w:tc>
          <w:tcPr>
            <w:tcW w:w="1260" w:type="dxa"/>
          </w:tcPr>
          <w:p w:rsidR="00111930" w:rsidRPr="00D8137A" w:rsidRDefault="00111930" w:rsidP="00634FC9">
            <w:pPr>
              <w:jc w:val="center"/>
              <w:rPr>
                <w:bCs/>
                <w:color w:val="000000"/>
              </w:rPr>
            </w:pPr>
            <w:r>
              <w:rPr>
                <w:bCs/>
                <w:color w:val="000000"/>
              </w:rPr>
              <w:t>1</w:t>
            </w: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ED7B71">
        <w:trPr>
          <w:jc w:val="center"/>
        </w:trPr>
        <w:tc>
          <w:tcPr>
            <w:tcW w:w="8460" w:type="dxa"/>
          </w:tcPr>
          <w:p w:rsidR="00111930" w:rsidRDefault="00111930" w:rsidP="00CB4F85">
            <w:pPr>
              <w:rPr>
                <w:b/>
                <w:bCs/>
              </w:rPr>
            </w:pPr>
          </w:p>
          <w:p w:rsidR="00111930" w:rsidRPr="00ED7B71" w:rsidRDefault="00111930" w:rsidP="006E3F7B">
            <w:pPr>
              <w:rPr>
                <w:b/>
                <w:bCs/>
              </w:rPr>
            </w:pPr>
            <w:r w:rsidRPr="00ED7B71">
              <w:rPr>
                <w:b/>
                <w:bCs/>
              </w:rPr>
              <w:t xml:space="preserve">f) </w:t>
            </w:r>
            <w:r w:rsidRPr="00CB4F85">
              <w:rPr>
                <w:b/>
              </w:rPr>
              <w:t>organizarea de concursuri si festivaluri la nivel international, national sau regional/interjudetean; organizarea de spectacole, expozitii, concerte la nivel international, national ori regional/interjudetean incluse in programul de activitati si in calendarul inspectoratelor scolare/Ministerului Educatiei Nationale, certificate prin diplome sau adeverinte;</w:t>
            </w:r>
            <w:r w:rsidRPr="00F56390">
              <w:br/>
            </w:r>
            <w:r w:rsidRPr="00ED7B71">
              <w:rPr>
                <w:b/>
                <w:bCs/>
              </w:rPr>
              <w:t xml:space="preserve"> </w:t>
            </w:r>
          </w:p>
        </w:tc>
        <w:tc>
          <w:tcPr>
            <w:tcW w:w="1098" w:type="dxa"/>
          </w:tcPr>
          <w:p w:rsidR="00111930" w:rsidRPr="00ED7B71" w:rsidRDefault="00111930" w:rsidP="00236AA2">
            <w:pPr>
              <w:jc w:val="center"/>
              <w:rPr>
                <w:b/>
                <w:bCs/>
              </w:rPr>
            </w:pPr>
            <w:r>
              <w:rPr>
                <w:b/>
                <w:bCs/>
              </w:rPr>
              <w:t>15</w:t>
            </w:r>
          </w:p>
        </w:tc>
        <w:tc>
          <w:tcPr>
            <w:tcW w:w="1260" w:type="dxa"/>
          </w:tcPr>
          <w:p w:rsidR="00111930" w:rsidRPr="00ED7B71" w:rsidRDefault="00111930" w:rsidP="00236AA2">
            <w:pPr>
              <w:jc w:val="center"/>
              <w:rPr>
                <w:b/>
                <w:bCs/>
              </w:rPr>
            </w:pPr>
          </w:p>
        </w:tc>
        <w:tc>
          <w:tcPr>
            <w:tcW w:w="882" w:type="dxa"/>
          </w:tcPr>
          <w:p w:rsidR="00111930" w:rsidRPr="00ED7B71" w:rsidRDefault="00111930" w:rsidP="00236AA2">
            <w:pPr>
              <w:jc w:val="center"/>
              <w:rPr>
                <w:b/>
                <w:bCs/>
              </w:rPr>
            </w:pP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ED7B71" w:rsidTr="00893E36">
        <w:trPr>
          <w:trHeight w:val="240"/>
          <w:jc w:val="center"/>
        </w:trPr>
        <w:tc>
          <w:tcPr>
            <w:tcW w:w="8460" w:type="dxa"/>
          </w:tcPr>
          <w:p w:rsidR="00111930" w:rsidRPr="00ED7B71" w:rsidRDefault="00111930" w:rsidP="001F4362">
            <w:pPr>
              <w:rPr>
                <w:b/>
                <w:bCs/>
              </w:rPr>
            </w:pPr>
            <w:r>
              <w:rPr>
                <w:b/>
                <w:bCs/>
              </w:rPr>
              <w:t>f</w:t>
            </w:r>
            <w:r w:rsidRPr="00ED7B71">
              <w:rPr>
                <w:b/>
                <w:bCs/>
              </w:rPr>
              <w:t>1) Organizarea de concursuri şi  festivaluri la nivel :</w:t>
            </w:r>
          </w:p>
        </w:tc>
        <w:tc>
          <w:tcPr>
            <w:tcW w:w="1098" w:type="dxa"/>
          </w:tcPr>
          <w:p w:rsidR="00111930" w:rsidRPr="00ED7B71" w:rsidRDefault="00111930" w:rsidP="00236AA2">
            <w:pPr>
              <w:jc w:val="center"/>
            </w:pPr>
            <w:r w:rsidRPr="00ED7B71">
              <w:t> </w:t>
            </w:r>
          </w:p>
        </w:tc>
        <w:tc>
          <w:tcPr>
            <w:tcW w:w="1260" w:type="dxa"/>
          </w:tcPr>
          <w:p w:rsidR="00111930" w:rsidRPr="00ED7B71" w:rsidRDefault="00111930" w:rsidP="00236AA2">
            <w:pPr>
              <w:jc w:val="center"/>
              <w:rPr>
                <w:bCs/>
              </w:rPr>
            </w:pPr>
          </w:p>
        </w:tc>
        <w:tc>
          <w:tcPr>
            <w:tcW w:w="882" w:type="dxa"/>
          </w:tcPr>
          <w:p w:rsidR="00111930" w:rsidRPr="00ED7B71" w:rsidRDefault="00111930" w:rsidP="00236AA2">
            <w:pPr>
              <w:jc w:val="center"/>
            </w:pPr>
            <w:r w:rsidRPr="00ED7B71">
              <w:t> </w:t>
            </w: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ED7B71" w:rsidTr="00893E36">
        <w:trPr>
          <w:trHeight w:val="140"/>
          <w:jc w:val="center"/>
        </w:trPr>
        <w:tc>
          <w:tcPr>
            <w:tcW w:w="8460" w:type="dxa"/>
          </w:tcPr>
          <w:p w:rsidR="00111930" w:rsidRPr="00ED7B71" w:rsidRDefault="00111930" w:rsidP="001B6833">
            <w:pPr>
              <w:numPr>
                <w:ilvl w:val="0"/>
                <w:numId w:val="20"/>
              </w:numPr>
              <w:rPr>
                <w:bCs/>
                <w:color w:val="000000"/>
              </w:rPr>
            </w:pPr>
            <w:r w:rsidRPr="00ED7B71">
              <w:rPr>
                <w:bCs/>
                <w:color w:val="000000"/>
              </w:rPr>
              <w:t>internaţional</w:t>
            </w:r>
          </w:p>
        </w:tc>
        <w:tc>
          <w:tcPr>
            <w:tcW w:w="1098" w:type="dxa"/>
          </w:tcPr>
          <w:p w:rsidR="00111930" w:rsidRPr="00ED7B71" w:rsidRDefault="00111930" w:rsidP="00236AA2">
            <w:pPr>
              <w:jc w:val="center"/>
            </w:pPr>
          </w:p>
        </w:tc>
        <w:tc>
          <w:tcPr>
            <w:tcW w:w="1260" w:type="dxa"/>
          </w:tcPr>
          <w:p w:rsidR="00111930" w:rsidRPr="00ED7B71" w:rsidRDefault="00111930" w:rsidP="00236AA2">
            <w:pPr>
              <w:jc w:val="center"/>
              <w:rPr>
                <w:bCs/>
              </w:rPr>
            </w:pPr>
            <w:r>
              <w:rPr>
                <w:bCs/>
              </w:rPr>
              <w:t>4</w:t>
            </w:r>
          </w:p>
        </w:tc>
        <w:tc>
          <w:tcPr>
            <w:tcW w:w="882" w:type="dxa"/>
          </w:tcPr>
          <w:p w:rsidR="00111930" w:rsidRPr="00ED7B71" w:rsidRDefault="00111930" w:rsidP="00236AA2">
            <w:pPr>
              <w:jc w:val="center"/>
            </w:pP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ED7B71" w:rsidTr="00893E36">
        <w:trPr>
          <w:trHeight w:val="240"/>
          <w:jc w:val="center"/>
        </w:trPr>
        <w:tc>
          <w:tcPr>
            <w:tcW w:w="8460" w:type="dxa"/>
          </w:tcPr>
          <w:p w:rsidR="00111930" w:rsidRPr="00ED7B71" w:rsidRDefault="00111930" w:rsidP="001B6833">
            <w:pPr>
              <w:numPr>
                <w:ilvl w:val="0"/>
                <w:numId w:val="20"/>
              </w:numPr>
              <w:rPr>
                <w:bCs/>
                <w:color w:val="000000"/>
              </w:rPr>
            </w:pPr>
            <w:r w:rsidRPr="00ED7B71">
              <w:rPr>
                <w:bCs/>
                <w:color w:val="000000"/>
              </w:rPr>
              <w:t>naţional</w:t>
            </w:r>
          </w:p>
        </w:tc>
        <w:tc>
          <w:tcPr>
            <w:tcW w:w="1098" w:type="dxa"/>
          </w:tcPr>
          <w:p w:rsidR="00111930" w:rsidRPr="00ED7B71" w:rsidRDefault="00111930" w:rsidP="00236AA2">
            <w:pPr>
              <w:jc w:val="center"/>
            </w:pPr>
          </w:p>
        </w:tc>
        <w:tc>
          <w:tcPr>
            <w:tcW w:w="1260" w:type="dxa"/>
          </w:tcPr>
          <w:p w:rsidR="00111930" w:rsidRPr="00ED7B71" w:rsidRDefault="00111930" w:rsidP="00236AA2">
            <w:pPr>
              <w:jc w:val="center"/>
              <w:rPr>
                <w:bCs/>
              </w:rPr>
            </w:pPr>
            <w:r>
              <w:rPr>
                <w:bCs/>
              </w:rPr>
              <w:t>3</w:t>
            </w:r>
          </w:p>
        </w:tc>
        <w:tc>
          <w:tcPr>
            <w:tcW w:w="882" w:type="dxa"/>
          </w:tcPr>
          <w:p w:rsidR="00111930" w:rsidRPr="00ED7B71" w:rsidRDefault="00111930" w:rsidP="00236AA2">
            <w:pPr>
              <w:jc w:val="center"/>
            </w:pP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ED7B71" w:rsidTr="00893E36">
        <w:trPr>
          <w:trHeight w:val="160"/>
          <w:jc w:val="center"/>
        </w:trPr>
        <w:tc>
          <w:tcPr>
            <w:tcW w:w="8460" w:type="dxa"/>
          </w:tcPr>
          <w:p w:rsidR="00111930" w:rsidRDefault="00111930" w:rsidP="001B6833">
            <w:pPr>
              <w:numPr>
                <w:ilvl w:val="0"/>
                <w:numId w:val="20"/>
              </w:numPr>
              <w:rPr>
                <w:bCs/>
                <w:color w:val="000000"/>
              </w:rPr>
            </w:pPr>
            <w:r w:rsidRPr="00ED7B71">
              <w:rPr>
                <w:bCs/>
                <w:color w:val="000000"/>
              </w:rPr>
              <w:t>interjudeţean</w:t>
            </w:r>
            <w:r>
              <w:rPr>
                <w:bCs/>
                <w:color w:val="000000"/>
              </w:rPr>
              <w:t>/regional</w:t>
            </w:r>
          </w:p>
          <w:p w:rsidR="00111930" w:rsidRPr="00ED7B71" w:rsidRDefault="00111930" w:rsidP="001B6833">
            <w:pPr>
              <w:ind w:left="465"/>
              <w:rPr>
                <w:bCs/>
                <w:color w:val="000000"/>
              </w:rPr>
            </w:pPr>
          </w:p>
        </w:tc>
        <w:tc>
          <w:tcPr>
            <w:tcW w:w="1098" w:type="dxa"/>
          </w:tcPr>
          <w:p w:rsidR="00111930" w:rsidRPr="00ED7B71" w:rsidRDefault="00111930" w:rsidP="00236AA2">
            <w:pPr>
              <w:jc w:val="center"/>
            </w:pPr>
          </w:p>
        </w:tc>
        <w:tc>
          <w:tcPr>
            <w:tcW w:w="1260" w:type="dxa"/>
          </w:tcPr>
          <w:p w:rsidR="00111930" w:rsidRPr="00ED7B71" w:rsidRDefault="00111930" w:rsidP="00236AA2">
            <w:pPr>
              <w:jc w:val="center"/>
              <w:rPr>
                <w:bCs/>
              </w:rPr>
            </w:pPr>
            <w:r>
              <w:rPr>
                <w:bCs/>
              </w:rPr>
              <w:t>2</w:t>
            </w:r>
          </w:p>
        </w:tc>
        <w:tc>
          <w:tcPr>
            <w:tcW w:w="882" w:type="dxa"/>
          </w:tcPr>
          <w:p w:rsidR="00111930" w:rsidRPr="00ED7B71" w:rsidRDefault="00111930" w:rsidP="00236AA2">
            <w:pPr>
              <w:jc w:val="center"/>
            </w:pP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ED7B71">
        <w:trPr>
          <w:trHeight w:val="320"/>
          <w:jc w:val="center"/>
        </w:trPr>
        <w:tc>
          <w:tcPr>
            <w:tcW w:w="8460" w:type="dxa"/>
          </w:tcPr>
          <w:p w:rsidR="00111930" w:rsidRPr="00ED7B71" w:rsidRDefault="00111930" w:rsidP="001F4362">
            <w:pPr>
              <w:rPr>
                <w:b/>
                <w:bCs/>
              </w:rPr>
            </w:pPr>
            <w:r>
              <w:rPr>
                <w:b/>
                <w:bCs/>
              </w:rPr>
              <w:t>f</w:t>
            </w:r>
            <w:r w:rsidRPr="00ED7B71">
              <w:rPr>
                <w:b/>
                <w:bCs/>
              </w:rPr>
              <w:t>2) Organizarea  de  spectacole, expoziţii, concerte, simpozioane la nivel :</w:t>
            </w:r>
          </w:p>
        </w:tc>
        <w:tc>
          <w:tcPr>
            <w:tcW w:w="1098" w:type="dxa"/>
          </w:tcPr>
          <w:p w:rsidR="00111930" w:rsidRPr="00ED7B71" w:rsidRDefault="00111930" w:rsidP="00236AA2">
            <w:pPr>
              <w:jc w:val="center"/>
            </w:pPr>
          </w:p>
        </w:tc>
        <w:tc>
          <w:tcPr>
            <w:tcW w:w="1260" w:type="dxa"/>
          </w:tcPr>
          <w:p w:rsidR="00111930" w:rsidRPr="00ED7B71" w:rsidRDefault="00111930" w:rsidP="00236AA2">
            <w:pPr>
              <w:jc w:val="center"/>
              <w:rPr>
                <w:b/>
                <w:bCs/>
              </w:rPr>
            </w:pPr>
          </w:p>
        </w:tc>
        <w:tc>
          <w:tcPr>
            <w:tcW w:w="882" w:type="dxa"/>
          </w:tcPr>
          <w:p w:rsidR="00111930" w:rsidRPr="00ED7B71" w:rsidRDefault="00111930" w:rsidP="00236AA2">
            <w:pPr>
              <w:jc w:val="center"/>
            </w:pP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ED7B71">
        <w:trPr>
          <w:jc w:val="center"/>
        </w:trPr>
        <w:tc>
          <w:tcPr>
            <w:tcW w:w="8460" w:type="dxa"/>
          </w:tcPr>
          <w:p w:rsidR="00111930" w:rsidRPr="00ED7B71" w:rsidRDefault="00111930" w:rsidP="001F4362">
            <w:pPr>
              <w:numPr>
                <w:ilvl w:val="0"/>
                <w:numId w:val="20"/>
              </w:numPr>
              <w:rPr>
                <w:bCs/>
                <w:color w:val="000000"/>
              </w:rPr>
            </w:pPr>
            <w:r w:rsidRPr="00ED7B71">
              <w:rPr>
                <w:bCs/>
                <w:color w:val="000000"/>
              </w:rPr>
              <w:t>internaţional</w:t>
            </w:r>
          </w:p>
        </w:tc>
        <w:tc>
          <w:tcPr>
            <w:tcW w:w="1098" w:type="dxa"/>
          </w:tcPr>
          <w:p w:rsidR="00111930" w:rsidRPr="00ED7B71" w:rsidRDefault="00111930" w:rsidP="00236AA2">
            <w:pPr>
              <w:jc w:val="center"/>
              <w:rPr>
                <w:b/>
              </w:rPr>
            </w:pPr>
          </w:p>
        </w:tc>
        <w:tc>
          <w:tcPr>
            <w:tcW w:w="1260" w:type="dxa"/>
          </w:tcPr>
          <w:p w:rsidR="00111930" w:rsidRPr="00ED7B71" w:rsidRDefault="00111930" w:rsidP="00634FC9">
            <w:pPr>
              <w:jc w:val="center"/>
              <w:rPr>
                <w:bCs/>
              </w:rPr>
            </w:pPr>
            <w:r>
              <w:rPr>
                <w:bCs/>
              </w:rPr>
              <w:t>3</w:t>
            </w:r>
          </w:p>
        </w:tc>
        <w:tc>
          <w:tcPr>
            <w:tcW w:w="882" w:type="dxa"/>
          </w:tcPr>
          <w:p w:rsidR="00111930" w:rsidRPr="00ED7B71" w:rsidRDefault="00111930" w:rsidP="00236AA2">
            <w:pPr>
              <w:jc w:val="center"/>
              <w:rPr>
                <w:b/>
              </w:rPr>
            </w:pP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ED7B71" w:rsidTr="00D10B09">
        <w:trPr>
          <w:trHeight w:val="220"/>
          <w:jc w:val="center"/>
        </w:trPr>
        <w:tc>
          <w:tcPr>
            <w:tcW w:w="8460" w:type="dxa"/>
          </w:tcPr>
          <w:p w:rsidR="00111930" w:rsidRPr="00ED7B71" w:rsidRDefault="00111930" w:rsidP="001F4362">
            <w:pPr>
              <w:numPr>
                <w:ilvl w:val="0"/>
                <w:numId w:val="20"/>
              </w:numPr>
              <w:rPr>
                <w:bCs/>
                <w:color w:val="000000"/>
              </w:rPr>
            </w:pPr>
            <w:r w:rsidRPr="00ED7B71">
              <w:rPr>
                <w:bCs/>
                <w:color w:val="000000"/>
              </w:rPr>
              <w:t>naţional</w:t>
            </w:r>
          </w:p>
        </w:tc>
        <w:tc>
          <w:tcPr>
            <w:tcW w:w="1098" w:type="dxa"/>
          </w:tcPr>
          <w:p w:rsidR="00111930" w:rsidRPr="00ED7B71" w:rsidRDefault="00111930" w:rsidP="00236AA2">
            <w:pPr>
              <w:jc w:val="center"/>
            </w:pPr>
          </w:p>
        </w:tc>
        <w:tc>
          <w:tcPr>
            <w:tcW w:w="1260" w:type="dxa"/>
          </w:tcPr>
          <w:p w:rsidR="00111930" w:rsidRPr="00ED7B71" w:rsidRDefault="00111930" w:rsidP="00634FC9">
            <w:pPr>
              <w:jc w:val="center"/>
              <w:rPr>
                <w:bCs/>
              </w:rPr>
            </w:pPr>
            <w:r>
              <w:rPr>
                <w:bCs/>
              </w:rPr>
              <w:t>2</w:t>
            </w:r>
          </w:p>
        </w:tc>
        <w:tc>
          <w:tcPr>
            <w:tcW w:w="882" w:type="dxa"/>
          </w:tcPr>
          <w:p w:rsidR="00111930" w:rsidRPr="00ED7B71" w:rsidRDefault="00111930" w:rsidP="00236AA2">
            <w:pPr>
              <w:jc w:val="center"/>
            </w:pP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ED7B71">
        <w:trPr>
          <w:trHeight w:val="280"/>
          <w:jc w:val="center"/>
        </w:trPr>
        <w:tc>
          <w:tcPr>
            <w:tcW w:w="8460" w:type="dxa"/>
          </w:tcPr>
          <w:p w:rsidR="00111930" w:rsidRPr="00ED7B71" w:rsidRDefault="00111930" w:rsidP="001F4362">
            <w:pPr>
              <w:numPr>
                <w:ilvl w:val="0"/>
                <w:numId w:val="20"/>
              </w:numPr>
              <w:rPr>
                <w:bCs/>
                <w:color w:val="000000"/>
              </w:rPr>
            </w:pPr>
            <w:r w:rsidRPr="00ED7B71">
              <w:rPr>
                <w:bCs/>
                <w:color w:val="000000"/>
              </w:rPr>
              <w:t>interjudeţean</w:t>
            </w:r>
            <w:r>
              <w:rPr>
                <w:bCs/>
                <w:color w:val="000000"/>
              </w:rPr>
              <w:t>/regional</w:t>
            </w:r>
          </w:p>
        </w:tc>
        <w:tc>
          <w:tcPr>
            <w:tcW w:w="1098" w:type="dxa"/>
          </w:tcPr>
          <w:p w:rsidR="00111930" w:rsidRPr="00ED7B71" w:rsidRDefault="00111930" w:rsidP="00236AA2">
            <w:pPr>
              <w:jc w:val="center"/>
            </w:pPr>
          </w:p>
        </w:tc>
        <w:tc>
          <w:tcPr>
            <w:tcW w:w="1260" w:type="dxa"/>
          </w:tcPr>
          <w:p w:rsidR="00111930" w:rsidRPr="00ED7B71" w:rsidRDefault="00111930" w:rsidP="00634FC9">
            <w:pPr>
              <w:jc w:val="center"/>
              <w:rPr>
                <w:bCs/>
              </w:rPr>
            </w:pPr>
            <w:r>
              <w:rPr>
                <w:bCs/>
              </w:rPr>
              <w:t>1</w:t>
            </w:r>
          </w:p>
        </w:tc>
        <w:tc>
          <w:tcPr>
            <w:tcW w:w="882" w:type="dxa"/>
          </w:tcPr>
          <w:p w:rsidR="00111930" w:rsidRPr="00ED7B71" w:rsidRDefault="00111930" w:rsidP="00236AA2">
            <w:pPr>
              <w:jc w:val="center"/>
            </w:pP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ED7B71">
        <w:trPr>
          <w:trHeight w:val="280"/>
          <w:jc w:val="center"/>
        </w:trPr>
        <w:tc>
          <w:tcPr>
            <w:tcW w:w="8460" w:type="dxa"/>
          </w:tcPr>
          <w:p w:rsidR="00111930" w:rsidRDefault="00111930" w:rsidP="00CD29B4">
            <w:pPr>
              <w:suppressAutoHyphens/>
              <w:rPr>
                <w:b/>
                <w:bCs/>
              </w:rPr>
            </w:pPr>
          </w:p>
          <w:p w:rsidR="00111930" w:rsidRPr="004A318C" w:rsidRDefault="00111930" w:rsidP="00A840C2">
            <w:pPr>
              <w:suppressAutoHyphens/>
              <w:rPr>
                <w:bCs/>
                <w:color w:val="000000"/>
              </w:rPr>
            </w:pPr>
            <w:r w:rsidRPr="004A318C">
              <w:rPr>
                <w:b/>
                <w:bCs/>
              </w:rPr>
              <w:t xml:space="preserve">g) </w:t>
            </w:r>
            <w:r w:rsidRPr="00CD29B4">
              <w:rPr>
                <w:b/>
              </w:rPr>
              <w:t xml:space="preserve">activitatea si rezultatele </w:t>
            </w:r>
            <w:r w:rsidRPr="00A840C2">
              <w:rPr>
                <w:b/>
              </w:rPr>
              <w:t xml:space="preserve">obtinute </w:t>
            </w:r>
            <w:r w:rsidRPr="00CD29B4">
              <w:rPr>
                <w:b/>
              </w:rPr>
              <w:t xml:space="preserve">cu </w:t>
            </w:r>
            <w:r>
              <w:rPr>
                <w:b/>
              </w:rPr>
              <w:t>copi</w:t>
            </w:r>
            <w:r w:rsidRPr="00CD29B4">
              <w:rPr>
                <w:b/>
              </w:rPr>
              <w:t>i</w:t>
            </w:r>
            <w:r>
              <w:rPr>
                <w:b/>
              </w:rPr>
              <w:t>i</w:t>
            </w:r>
            <w:r w:rsidRPr="00CD29B4">
              <w:rPr>
                <w:b/>
              </w:rPr>
              <w:t xml:space="preserve"> cu dificultati de invatare, certificate de Centrul de Resurse si Asistenta Educationala;</w:t>
            </w:r>
            <w:r w:rsidRPr="00CD29B4">
              <w:rPr>
                <w:b/>
              </w:rPr>
              <w:br/>
            </w:r>
          </w:p>
        </w:tc>
        <w:tc>
          <w:tcPr>
            <w:tcW w:w="1098" w:type="dxa"/>
          </w:tcPr>
          <w:p w:rsidR="00111930" w:rsidRPr="00AD6CA0" w:rsidRDefault="00111930" w:rsidP="00236AA2">
            <w:pPr>
              <w:jc w:val="center"/>
              <w:rPr>
                <w:b/>
              </w:rPr>
            </w:pPr>
            <w:r w:rsidRPr="00AD6CA0">
              <w:rPr>
                <w:b/>
              </w:rPr>
              <w:t>1</w:t>
            </w:r>
          </w:p>
        </w:tc>
        <w:tc>
          <w:tcPr>
            <w:tcW w:w="1260" w:type="dxa"/>
          </w:tcPr>
          <w:p w:rsidR="00111930" w:rsidRDefault="00111930" w:rsidP="00634FC9">
            <w:pPr>
              <w:jc w:val="center"/>
              <w:rPr>
                <w:bCs/>
              </w:rPr>
            </w:pPr>
          </w:p>
        </w:tc>
        <w:tc>
          <w:tcPr>
            <w:tcW w:w="882" w:type="dxa"/>
          </w:tcPr>
          <w:p w:rsidR="00111930" w:rsidRPr="00ED7B71" w:rsidRDefault="00111930" w:rsidP="00236AA2">
            <w:pPr>
              <w:jc w:val="center"/>
            </w:pPr>
          </w:p>
        </w:tc>
        <w:tc>
          <w:tcPr>
            <w:tcW w:w="1260" w:type="dxa"/>
          </w:tcPr>
          <w:p w:rsidR="00111930" w:rsidRPr="00ED7B71" w:rsidRDefault="00111930"/>
        </w:tc>
        <w:tc>
          <w:tcPr>
            <w:tcW w:w="1440" w:type="dxa"/>
          </w:tcPr>
          <w:p w:rsidR="00111930" w:rsidRPr="00ED7B71" w:rsidRDefault="00111930"/>
        </w:tc>
        <w:tc>
          <w:tcPr>
            <w:tcW w:w="1440" w:type="dxa"/>
          </w:tcPr>
          <w:p w:rsidR="00111930" w:rsidRPr="00ED7B71" w:rsidRDefault="00111930"/>
        </w:tc>
      </w:tr>
      <w:tr w:rsidR="00111930" w:rsidRPr="00D8137A">
        <w:trPr>
          <w:jc w:val="center"/>
        </w:trPr>
        <w:tc>
          <w:tcPr>
            <w:tcW w:w="8460" w:type="dxa"/>
          </w:tcPr>
          <w:p w:rsidR="00111930" w:rsidRDefault="00111930" w:rsidP="001F4362">
            <w:pPr>
              <w:tabs>
                <w:tab w:val="left" w:pos="330"/>
              </w:tabs>
              <w:jc w:val="both"/>
              <w:rPr>
                <w:b/>
                <w:bCs/>
              </w:rPr>
            </w:pPr>
          </w:p>
          <w:p w:rsidR="00111930" w:rsidRPr="00292F83" w:rsidRDefault="00111930" w:rsidP="001F4362">
            <w:pPr>
              <w:tabs>
                <w:tab w:val="left" w:pos="330"/>
              </w:tabs>
              <w:jc w:val="both"/>
              <w:rPr>
                <w:b/>
                <w:bCs/>
              </w:rPr>
            </w:pPr>
            <w:r>
              <w:rPr>
                <w:b/>
                <w:bCs/>
              </w:rPr>
              <w:t>h</w:t>
            </w:r>
            <w:r w:rsidRPr="00292F83">
              <w:rPr>
                <w:b/>
                <w:bCs/>
              </w:rPr>
              <w:t xml:space="preserve">) </w:t>
            </w:r>
            <w:r w:rsidRPr="00AF4BD0">
              <w:rPr>
                <w:b/>
                <w:bCs/>
              </w:rPr>
              <w:t>Activitate de coordonator de programe educative şcolare şi extraşcolare sau îndrumarea colectivelor redacţionale ale revistelor şcolare</w:t>
            </w:r>
            <w:r>
              <w:rPr>
                <w:b/>
                <w:bCs/>
              </w:rPr>
              <w:t xml:space="preserve"> avizate de inspectoratul şcolar</w:t>
            </w:r>
          </w:p>
        </w:tc>
        <w:tc>
          <w:tcPr>
            <w:tcW w:w="1098" w:type="dxa"/>
          </w:tcPr>
          <w:p w:rsidR="00111930" w:rsidRPr="00D8137A" w:rsidRDefault="00111930" w:rsidP="00236AA2">
            <w:pPr>
              <w:jc w:val="center"/>
              <w:rPr>
                <w:b/>
                <w:bCs/>
              </w:rPr>
            </w:pPr>
            <w:r>
              <w:rPr>
                <w:b/>
                <w:bCs/>
              </w:rPr>
              <w:t>3</w:t>
            </w:r>
          </w:p>
        </w:tc>
        <w:tc>
          <w:tcPr>
            <w:tcW w:w="1260" w:type="dxa"/>
          </w:tcPr>
          <w:p w:rsidR="00111930" w:rsidRPr="00D8137A" w:rsidRDefault="00111930" w:rsidP="00236AA2">
            <w:pPr>
              <w:jc w:val="center"/>
              <w:rPr>
                <w:b/>
                <w:bCs/>
              </w:rPr>
            </w:pP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09530D" w:rsidRDefault="00111930" w:rsidP="006B04AF">
            <w:pPr>
              <w:numPr>
                <w:ilvl w:val="0"/>
                <w:numId w:val="20"/>
              </w:numPr>
              <w:tabs>
                <w:tab w:val="left" w:pos="330"/>
              </w:tabs>
              <w:jc w:val="both"/>
              <w:rPr>
                <w:bCs/>
              </w:rPr>
            </w:pPr>
            <w:r w:rsidRPr="00655378">
              <w:rPr>
                <w:bCs/>
              </w:rPr>
              <w:t xml:space="preserve">activitate de coordonator de </w:t>
            </w:r>
            <w:r>
              <w:rPr>
                <w:bCs/>
              </w:rPr>
              <w:t xml:space="preserve">proiecte şi parteneriate </w:t>
            </w:r>
            <w:r w:rsidRPr="00655378">
              <w:rPr>
                <w:bCs/>
              </w:rPr>
              <w:t>educative şcolare şi extraşcolare</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2</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A840C2" w:rsidRDefault="00111930" w:rsidP="00AF44C9">
            <w:pPr>
              <w:numPr>
                <w:ilvl w:val="0"/>
                <w:numId w:val="20"/>
              </w:numPr>
              <w:rPr>
                <w:sz w:val="22"/>
                <w:szCs w:val="22"/>
              </w:rPr>
            </w:pPr>
            <w:r w:rsidRPr="00655378">
              <w:rPr>
                <w:bCs/>
              </w:rPr>
              <w:t>îndrumarea colectivelor redacţionale ale revistelor şcolare</w:t>
            </w:r>
          </w:p>
          <w:p w:rsidR="00111930" w:rsidRPr="00361C13" w:rsidRDefault="00111930" w:rsidP="00A840C2">
            <w:pPr>
              <w:ind w:left="465"/>
              <w:rPr>
                <w:sz w:val="22"/>
                <w:szCs w:val="22"/>
              </w:rPr>
            </w:pP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1</w:t>
            </w:r>
          </w:p>
        </w:tc>
        <w:tc>
          <w:tcPr>
            <w:tcW w:w="882" w:type="dxa"/>
          </w:tcPr>
          <w:p w:rsidR="00111930" w:rsidRPr="00D8137A" w:rsidRDefault="00111930" w:rsidP="00236AA2">
            <w:pPr>
              <w:jc w:val="cente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Default="00111930" w:rsidP="001F4362">
            <w:pPr>
              <w:ind w:right="-108"/>
              <w:jc w:val="both"/>
              <w:rPr>
                <w:b/>
              </w:rPr>
            </w:pPr>
          </w:p>
          <w:p w:rsidR="00111930" w:rsidRDefault="00111930" w:rsidP="001F4362">
            <w:pPr>
              <w:ind w:right="-108"/>
              <w:jc w:val="both"/>
              <w:rPr>
                <w:b/>
                <w:bCs/>
              </w:rPr>
            </w:pPr>
            <w:r>
              <w:rPr>
                <w:b/>
              </w:rPr>
              <w:t>i</w:t>
            </w:r>
            <w:r w:rsidRPr="00292F83">
              <w:rPr>
                <w:b/>
              </w:rPr>
              <w:t>)</w:t>
            </w:r>
            <w:r w:rsidRPr="00D35618">
              <w:rPr>
                <w:b/>
                <w:bCs/>
              </w:rPr>
              <w:t xml:space="preserve"> </w:t>
            </w:r>
            <w:r>
              <w:rPr>
                <w:b/>
                <w:bCs/>
              </w:rPr>
              <w:t>Activitate dovedită în</w:t>
            </w:r>
            <w:r w:rsidRPr="00292F83">
              <w:rPr>
                <w:b/>
                <w:bCs/>
              </w:rPr>
              <w:t xml:space="preserve"> cadrul Strategiei naţionale de acţiune comunitară</w:t>
            </w:r>
          </w:p>
          <w:p w:rsidR="00111930" w:rsidRDefault="00111930" w:rsidP="00DC61C0">
            <w:pPr>
              <w:jc w:val="both"/>
              <w:rPr>
                <w:b/>
                <w:bCs/>
                <w:i/>
                <w:iCs/>
              </w:rPr>
            </w:pPr>
            <w:r>
              <w:rPr>
                <w:b/>
                <w:bCs/>
                <w:i/>
                <w:iCs/>
              </w:rPr>
              <w:t>NOTĂ:</w:t>
            </w:r>
          </w:p>
          <w:p w:rsidR="00111930" w:rsidRPr="00292F83" w:rsidRDefault="00111930" w:rsidP="00DC61C0">
            <w:pPr>
              <w:ind w:right="-108"/>
              <w:jc w:val="both"/>
              <w:rPr>
                <w:b/>
              </w:rPr>
            </w:pPr>
            <w:r w:rsidRPr="002D3572">
              <w:rPr>
                <w:b/>
              </w:rPr>
              <w:t xml:space="preserve">*     Se anexează </w:t>
            </w:r>
            <w:r>
              <w:rPr>
                <w:b/>
              </w:rPr>
              <w:t>copie Diplomă coordonator SNAC certificată de</w:t>
            </w:r>
            <w:r w:rsidRPr="002D3572">
              <w:rPr>
                <w:b/>
              </w:rPr>
              <w:t xml:space="preserve"> CJRAE Arad</w:t>
            </w:r>
          </w:p>
        </w:tc>
        <w:tc>
          <w:tcPr>
            <w:tcW w:w="1098" w:type="dxa"/>
          </w:tcPr>
          <w:p w:rsidR="00111930" w:rsidRPr="00D8137A" w:rsidRDefault="00111930" w:rsidP="00236AA2">
            <w:pPr>
              <w:jc w:val="center"/>
              <w:rPr>
                <w:b/>
                <w:bCs/>
              </w:rPr>
            </w:pPr>
            <w:r>
              <w:rPr>
                <w:b/>
                <w:bCs/>
              </w:rPr>
              <w:t>2</w:t>
            </w:r>
          </w:p>
        </w:tc>
        <w:tc>
          <w:tcPr>
            <w:tcW w:w="1260" w:type="dxa"/>
          </w:tcPr>
          <w:p w:rsidR="00111930" w:rsidRPr="00D8137A" w:rsidRDefault="00111930" w:rsidP="006360CC">
            <w:pPr>
              <w:rPr>
                <w:b/>
                <w:bCs/>
              </w:rPr>
            </w:pPr>
          </w:p>
        </w:tc>
        <w:tc>
          <w:tcPr>
            <w:tcW w:w="882" w:type="dxa"/>
          </w:tcPr>
          <w:p w:rsidR="00111930" w:rsidRPr="00D8137A" w:rsidRDefault="00111930" w:rsidP="006360CC">
            <w:pPr>
              <w:rPr>
                <w:b/>
                <w:bCs/>
              </w:rPr>
            </w:pPr>
          </w:p>
        </w:tc>
        <w:tc>
          <w:tcPr>
            <w:tcW w:w="1260" w:type="dxa"/>
          </w:tcPr>
          <w:p w:rsidR="00111930" w:rsidRPr="00D8137A" w:rsidRDefault="00111930" w:rsidP="00236AA2">
            <w:pPr>
              <w:jc w:val="center"/>
              <w:rPr>
                <w:b/>
                <w:bCs/>
              </w:rPr>
            </w:pPr>
          </w:p>
        </w:tc>
        <w:tc>
          <w:tcPr>
            <w:tcW w:w="1440" w:type="dxa"/>
          </w:tcPr>
          <w:p w:rsidR="00111930" w:rsidRPr="00D8137A" w:rsidRDefault="00111930">
            <w:r w:rsidRPr="00D8137A">
              <w:rPr>
                <w:b/>
                <w:bCs/>
              </w:rPr>
              <w:t> </w:t>
            </w:r>
          </w:p>
        </w:tc>
        <w:tc>
          <w:tcPr>
            <w:tcW w:w="1440" w:type="dxa"/>
          </w:tcPr>
          <w:p w:rsidR="00111930" w:rsidRPr="00D8137A" w:rsidRDefault="00111930">
            <w:pPr>
              <w:rPr>
                <w:b/>
                <w:bCs/>
              </w:rPr>
            </w:pPr>
          </w:p>
        </w:tc>
      </w:tr>
      <w:tr w:rsidR="00111930" w:rsidRPr="00D8137A">
        <w:trPr>
          <w:jc w:val="center"/>
        </w:trPr>
        <w:tc>
          <w:tcPr>
            <w:tcW w:w="8460" w:type="dxa"/>
          </w:tcPr>
          <w:p w:rsidR="00111930" w:rsidRDefault="00111930" w:rsidP="00A840C2">
            <w:pPr>
              <w:tabs>
                <w:tab w:val="left" w:pos="330"/>
              </w:tabs>
              <w:jc w:val="both"/>
              <w:rPr>
                <w:b/>
              </w:rPr>
            </w:pPr>
            <w:r>
              <w:rPr>
                <w:b/>
                <w:bCs/>
              </w:rPr>
              <w:t>j</w:t>
            </w:r>
            <w:r w:rsidRPr="00AF4BD0">
              <w:rPr>
                <w:b/>
                <w:bCs/>
              </w:rPr>
              <w:t xml:space="preserve">) </w:t>
            </w:r>
            <w:r>
              <w:rPr>
                <w:b/>
              </w:rPr>
              <w:t xml:space="preserve">Crearea de softuri educaţionale în specialitate, platforme de e-larning pentru susţinerea progresului şcolar, avizate de </w:t>
            </w:r>
            <w:r w:rsidRPr="003B1243">
              <w:rPr>
                <w:b/>
              </w:rPr>
              <w:t>Ministerul Educatiei Nationale</w:t>
            </w:r>
          </w:p>
          <w:p w:rsidR="00111930" w:rsidRPr="0009530D" w:rsidRDefault="00111930" w:rsidP="00A840C2">
            <w:pPr>
              <w:tabs>
                <w:tab w:val="left" w:pos="330"/>
              </w:tabs>
              <w:jc w:val="both"/>
              <w:rPr>
                <w:b/>
                <w:bCs/>
              </w:rPr>
            </w:pPr>
          </w:p>
        </w:tc>
        <w:tc>
          <w:tcPr>
            <w:tcW w:w="1098" w:type="dxa"/>
          </w:tcPr>
          <w:p w:rsidR="00111930" w:rsidRPr="008144CD" w:rsidRDefault="00111930" w:rsidP="00236AA2">
            <w:pPr>
              <w:jc w:val="center"/>
              <w:rPr>
                <w:b/>
              </w:rPr>
            </w:pPr>
            <w:r>
              <w:rPr>
                <w:b/>
              </w:rPr>
              <w:t>2</w:t>
            </w:r>
          </w:p>
        </w:tc>
        <w:tc>
          <w:tcPr>
            <w:tcW w:w="1260" w:type="dxa"/>
          </w:tcPr>
          <w:p w:rsidR="00111930" w:rsidRPr="00D8137A" w:rsidRDefault="00111930" w:rsidP="00236AA2">
            <w:pPr>
              <w:jc w:val="center"/>
            </w:pP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vAlign w:val="center"/>
          </w:tcPr>
          <w:p w:rsidR="00111930" w:rsidRPr="00D8137A" w:rsidRDefault="00111930" w:rsidP="00236AA2">
            <w:pPr>
              <w:jc w:val="center"/>
              <w:rPr>
                <w:b/>
                <w:highlight w:val="green"/>
                <w:u w:val="single"/>
              </w:rPr>
            </w:pPr>
            <w:r w:rsidRPr="00D8137A">
              <w:rPr>
                <w:b/>
                <w:highlight w:val="green"/>
                <w:u w:val="single"/>
              </w:rPr>
              <w:t>TOTAL CRITERIUL 1</w:t>
            </w:r>
          </w:p>
        </w:tc>
        <w:tc>
          <w:tcPr>
            <w:tcW w:w="1098" w:type="dxa"/>
          </w:tcPr>
          <w:p w:rsidR="00111930" w:rsidRPr="00D8137A" w:rsidRDefault="00111930" w:rsidP="00236AA2">
            <w:pPr>
              <w:jc w:val="center"/>
              <w:rPr>
                <w:b/>
                <w:highlight w:val="green"/>
                <w:u w:val="single"/>
              </w:rPr>
            </w:pPr>
            <w:r w:rsidRPr="00D8137A">
              <w:rPr>
                <w:b/>
                <w:highlight w:val="green"/>
                <w:u w:val="single"/>
              </w:rPr>
              <w:t>80</w:t>
            </w:r>
          </w:p>
          <w:p w:rsidR="00111930" w:rsidRPr="00D8137A" w:rsidRDefault="00111930" w:rsidP="00236AA2">
            <w:pPr>
              <w:jc w:val="center"/>
              <w:rPr>
                <w:b/>
                <w:highlight w:val="green"/>
                <w:u w:val="single"/>
              </w:rPr>
            </w:pPr>
            <w:r w:rsidRPr="00D8137A">
              <w:rPr>
                <w:b/>
                <w:highlight w:val="green"/>
                <w:u w:val="single"/>
              </w:rPr>
              <w:t>puncte</w:t>
            </w:r>
          </w:p>
        </w:tc>
        <w:tc>
          <w:tcPr>
            <w:tcW w:w="1260" w:type="dxa"/>
          </w:tcPr>
          <w:p w:rsidR="00111930" w:rsidRPr="00D8137A" w:rsidRDefault="00111930" w:rsidP="00236AA2">
            <w:pPr>
              <w:jc w:val="center"/>
              <w:rPr>
                <w:highlight w:val="green"/>
              </w:rPr>
            </w:pPr>
          </w:p>
        </w:tc>
        <w:tc>
          <w:tcPr>
            <w:tcW w:w="882" w:type="dxa"/>
          </w:tcPr>
          <w:p w:rsidR="00111930" w:rsidRPr="00D8137A" w:rsidRDefault="00111930" w:rsidP="00236AA2">
            <w:pPr>
              <w:jc w:val="center"/>
              <w:rPr>
                <w:highlight w:val="green"/>
              </w:rPr>
            </w:pPr>
          </w:p>
        </w:tc>
        <w:tc>
          <w:tcPr>
            <w:tcW w:w="1260" w:type="dxa"/>
          </w:tcPr>
          <w:p w:rsidR="00111930" w:rsidRPr="00D8137A" w:rsidRDefault="00111930" w:rsidP="00236AA2">
            <w:pPr>
              <w:jc w:val="center"/>
              <w:rPr>
                <w:highlight w:val="green"/>
              </w:rPr>
            </w:pPr>
          </w:p>
        </w:tc>
        <w:tc>
          <w:tcPr>
            <w:tcW w:w="1440" w:type="dxa"/>
          </w:tcPr>
          <w:p w:rsidR="00111930" w:rsidRPr="00D8137A" w:rsidRDefault="00111930">
            <w:pPr>
              <w:rPr>
                <w:highlight w:val="green"/>
              </w:rPr>
            </w:pPr>
          </w:p>
        </w:tc>
        <w:tc>
          <w:tcPr>
            <w:tcW w:w="1440" w:type="dxa"/>
          </w:tcPr>
          <w:p w:rsidR="00111930" w:rsidRPr="00D8137A" w:rsidRDefault="00111930">
            <w:pPr>
              <w:rPr>
                <w:highlight w:val="green"/>
              </w:rPr>
            </w:pPr>
          </w:p>
        </w:tc>
      </w:tr>
      <w:tr w:rsidR="00111930" w:rsidRPr="00D8137A">
        <w:trPr>
          <w:jc w:val="center"/>
        </w:trPr>
        <w:tc>
          <w:tcPr>
            <w:tcW w:w="8460" w:type="dxa"/>
          </w:tcPr>
          <w:p w:rsidR="00111930" w:rsidRDefault="00111930" w:rsidP="00236AA2">
            <w:pPr>
              <w:jc w:val="both"/>
              <w:rPr>
                <w:b/>
                <w:bCs/>
                <w:highlight w:val="yellow"/>
              </w:rPr>
            </w:pPr>
          </w:p>
          <w:p w:rsidR="00111930" w:rsidRPr="00D8137A" w:rsidRDefault="00111930" w:rsidP="00236AA2">
            <w:pPr>
              <w:jc w:val="both"/>
              <w:rPr>
                <w:b/>
                <w:bCs/>
                <w:highlight w:val="yellow"/>
              </w:rPr>
            </w:pPr>
            <w:r w:rsidRPr="00D8137A">
              <w:rPr>
                <w:b/>
                <w:bCs/>
                <w:highlight w:val="yellow"/>
              </w:rPr>
              <w:t>2.Performanţe deosebite în inovarea didactică/ managerială:</w:t>
            </w:r>
          </w:p>
        </w:tc>
        <w:tc>
          <w:tcPr>
            <w:tcW w:w="1098" w:type="dxa"/>
          </w:tcPr>
          <w:p w:rsidR="00111930" w:rsidRPr="00D8137A" w:rsidRDefault="00111930" w:rsidP="00236AA2">
            <w:pPr>
              <w:jc w:val="center"/>
              <w:rPr>
                <w:b/>
                <w:bCs/>
                <w:highlight w:val="yellow"/>
              </w:rPr>
            </w:pPr>
          </w:p>
          <w:p w:rsidR="00111930" w:rsidRPr="00D8137A" w:rsidRDefault="00111930" w:rsidP="00236AA2">
            <w:pPr>
              <w:jc w:val="center"/>
              <w:rPr>
                <w:b/>
                <w:bCs/>
                <w:highlight w:val="yellow"/>
              </w:rPr>
            </w:pPr>
            <w:r w:rsidRPr="00D8137A">
              <w:rPr>
                <w:b/>
                <w:bCs/>
                <w:highlight w:val="yellow"/>
              </w:rPr>
              <w:t>10</w:t>
            </w:r>
          </w:p>
        </w:tc>
        <w:tc>
          <w:tcPr>
            <w:tcW w:w="1260" w:type="dxa"/>
          </w:tcPr>
          <w:p w:rsidR="00111930" w:rsidRPr="00D8137A" w:rsidRDefault="00111930" w:rsidP="00236AA2">
            <w:pPr>
              <w:jc w:val="center"/>
              <w:rPr>
                <w:b/>
                <w:bCs/>
              </w:rPr>
            </w:pPr>
          </w:p>
        </w:tc>
        <w:tc>
          <w:tcPr>
            <w:tcW w:w="882" w:type="dxa"/>
          </w:tcPr>
          <w:p w:rsidR="00111930" w:rsidRPr="00D8137A" w:rsidRDefault="00111930" w:rsidP="00236AA2">
            <w:pPr>
              <w:jc w:val="center"/>
              <w:rPr>
                <w:b/>
                <w:bCs/>
              </w:rPr>
            </w:pPr>
          </w:p>
        </w:tc>
        <w:tc>
          <w:tcPr>
            <w:tcW w:w="1260" w:type="dxa"/>
          </w:tcPr>
          <w:p w:rsidR="00111930" w:rsidRPr="00D8137A" w:rsidRDefault="00111930" w:rsidP="00236AA2">
            <w:pPr>
              <w:jc w:val="center"/>
              <w:rPr>
                <w:b/>
                <w:bCs/>
              </w:rPr>
            </w:pPr>
          </w:p>
        </w:tc>
        <w:tc>
          <w:tcPr>
            <w:tcW w:w="1440" w:type="dxa"/>
          </w:tcPr>
          <w:p w:rsidR="00111930" w:rsidRPr="00D8137A" w:rsidRDefault="00111930">
            <w:r w:rsidRPr="00D8137A">
              <w:rPr>
                <w:b/>
                <w:bCs/>
              </w:rPr>
              <w:t> </w:t>
            </w:r>
          </w:p>
        </w:tc>
        <w:tc>
          <w:tcPr>
            <w:tcW w:w="1440" w:type="dxa"/>
          </w:tcPr>
          <w:p w:rsidR="00111930" w:rsidRPr="00D8137A" w:rsidRDefault="00111930">
            <w:pPr>
              <w:rPr>
                <w:b/>
                <w:bCs/>
              </w:rPr>
            </w:pPr>
          </w:p>
        </w:tc>
      </w:tr>
      <w:tr w:rsidR="00111930" w:rsidRPr="00D8137A">
        <w:trPr>
          <w:jc w:val="center"/>
        </w:trPr>
        <w:tc>
          <w:tcPr>
            <w:tcW w:w="8460" w:type="dxa"/>
          </w:tcPr>
          <w:p w:rsidR="00111930" w:rsidRDefault="00111930" w:rsidP="003B1243">
            <w:pPr>
              <w:rPr>
                <w:b/>
                <w:bCs/>
              </w:rPr>
            </w:pPr>
          </w:p>
          <w:p w:rsidR="00111930" w:rsidRPr="00D8137A" w:rsidRDefault="00111930" w:rsidP="003B1243">
            <w:pPr>
              <w:rPr>
                <w:b/>
                <w:bCs/>
              </w:rPr>
            </w:pPr>
            <w:r>
              <w:rPr>
                <w:b/>
                <w:bCs/>
              </w:rPr>
              <w:t>a)</w:t>
            </w:r>
            <w:r w:rsidRPr="00F56390">
              <w:t xml:space="preserve"> </w:t>
            </w:r>
            <w:r w:rsidRPr="003B1243">
              <w:rPr>
                <w:b/>
              </w:rPr>
              <w:t xml:space="preserve">elaborarea de programe scolare, regulamente, metodologii, indrumatoare/ghiduri metodice, manuale scolare, </w:t>
            </w:r>
            <w:r w:rsidRPr="003B1243">
              <w:rPr>
                <w:rStyle w:val="Strong"/>
                <w:bCs/>
                <w:u w:val="single"/>
              </w:rPr>
              <w:t>auxiliare didactice</w:t>
            </w:r>
            <w:r w:rsidRPr="003B1243">
              <w:t>,</w:t>
            </w:r>
            <w:r w:rsidRPr="003B1243">
              <w:rPr>
                <w:b/>
              </w:rPr>
              <w:t xml:space="preserve"> avizate de inspectoratul scolar sau de Ministerul Educatiei Nationale, dupa caz; carti in domeniul educational, inregistrate cu ISBN/ISSN; elaborarea de programe scolare pentru discipline optionale noi, insotite de suportul de curs sau vizand curriculumul pentru optional integrat in dezvoltare locala, avizate de inspectoratul scolar; </w:t>
            </w:r>
          </w:p>
        </w:tc>
        <w:tc>
          <w:tcPr>
            <w:tcW w:w="1098" w:type="dxa"/>
          </w:tcPr>
          <w:p w:rsidR="00111930" w:rsidRPr="00D8137A" w:rsidRDefault="00111930" w:rsidP="00236AA2">
            <w:pPr>
              <w:jc w:val="center"/>
              <w:rPr>
                <w:b/>
                <w:bCs/>
              </w:rPr>
            </w:pPr>
          </w:p>
          <w:p w:rsidR="00111930" w:rsidRPr="00D8137A" w:rsidRDefault="00111930" w:rsidP="009D6DCC">
            <w:pPr>
              <w:jc w:val="center"/>
              <w:rPr>
                <w:b/>
                <w:bCs/>
              </w:rPr>
            </w:pPr>
            <w:r>
              <w:rPr>
                <w:b/>
                <w:bCs/>
              </w:rPr>
              <w:t>1,50</w:t>
            </w:r>
          </w:p>
        </w:tc>
        <w:tc>
          <w:tcPr>
            <w:tcW w:w="1260" w:type="dxa"/>
          </w:tcPr>
          <w:p w:rsidR="00111930" w:rsidRPr="00D8137A" w:rsidRDefault="00111930" w:rsidP="00236AA2">
            <w:pPr>
              <w:jc w:val="center"/>
              <w:rPr>
                <w:b/>
                <w:bCs/>
              </w:rPr>
            </w:pPr>
          </w:p>
        </w:tc>
        <w:tc>
          <w:tcPr>
            <w:tcW w:w="882" w:type="dxa"/>
          </w:tcPr>
          <w:p w:rsidR="00111930" w:rsidRPr="00D8137A" w:rsidRDefault="00111930" w:rsidP="00236AA2">
            <w:pPr>
              <w:jc w:val="center"/>
              <w:rPr>
                <w:b/>
                <w:bCs/>
              </w:rPr>
            </w:pPr>
          </w:p>
        </w:tc>
        <w:tc>
          <w:tcPr>
            <w:tcW w:w="1260" w:type="dxa"/>
          </w:tcPr>
          <w:p w:rsidR="00111930" w:rsidRPr="00D8137A" w:rsidRDefault="00111930" w:rsidP="00236AA2">
            <w:pPr>
              <w:jc w:val="center"/>
              <w:rPr>
                <w:b/>
                <w:bCs/>
              </w:rPr>
            </w:pPr>
          </w:p>
        </w:tc>
        <w:tc>
          <w:tcPr>
            <w:tcW w:w="1440" w:type="dxa"/>
          </w:tcPr>
          <w:p w:rsidR="00111930" w:rsidRPr="00D8137A" w:rsidRDefault="00111930">
            <w:r w:rsidRPr="00D8137A">
              <w:rPr>
                <w:b/>
                <w:bCs/>
              </w:rPr>
              <w:t> </w:t>
            </w:r>
          </w:p>
        </w:tc>
        <w:tc>
          <w:tcPr>
            <w:tcW w:w="1440" w:type="dxa"/>
          </w:tcPr>
          <w:p w:rsidR="00111930" w:rsidRPr="00D8137A" w:rsidRDefault="00111930">
            <w:pPr>
              <w:rPr>
                <w:b/>
                <w:bCs/>
              </w:rPr>
            </w:pPr>
          </w:p>
        </w:tc>
      </w:tr>
      <w:tr w:rsidR="00111930" w:rsidRPr="00D8137A">
        <w:trPr>
          <w:jc w:val="center"/>
        </w:trPr>
        <w:tc>
          <w:tcPr>
            <w:tcW w:w="8460" w:type="dxa"/>
          </w:tcPr>
          <w:p w:rsidR="00111930" w:rsidRPr="00595DA3" w:rsidRDefault="00111930" w:rsidP="00BE7692">
            <w:pPr>
              <w:numPr>
                <w:ilvl w:val="0"/>
                <w:numId w:val="20"/>
              </w:numPr>
            </w:pPr>
            <w:r w:rsidRPr="00595DA3">
              <w:t>contribuţia la elaborarea de programe şcolare avizate de inspectoratul şcolar sau de M.E.N.., după caz</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0,2</w:t>
            </w:r>
            <w:r w:rsidRPr="00D8137A">
              <w:t>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tcPr>
          <w:p w:rsidR="00111930" w:rsidRPr="00595DA3" w:rsidRDefault="00111930" w:rsidP="00BE7692">
            <w:pPr>
              <w:numPr>
                <w:ilvl w:val="0"/>
                <w:numId w:val="20"/>
              </w:numPr>
            </w:pPr>
            <w:r w:rsidRPr="00595DA3">
              <w:t>contribuţia la elaborarea de regulamente avizate de inspectoratul şcolar sau de M.E.N., după caz</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rsidRPr="00D8137A">
              <w:t>0,10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595DA3" w:rsidRDefault="00111930" w:rsidP="00BE7692">
            <w:pPr>
              <w:numPr>
                <w:ilvl w:val="0"/>
                <w:numId w:val="20"/>
              </w:numPr>
            </w:pPr>
            <w:r w:rsidRPr="00595DA3">
              <w:t>contribuţia la elaborarea de metodologii avizate de inspectoratul şcolar sau de M.E.N., după caz</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rsidRPr="00D8137A">
              <w:t>0,10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595DA3" w:rsidRDefault="00111930" w:rsidP="00BE7692">
            <w:pPr>
              <w:numPr>
                <w:ilvl w:val="0"/>
                <w:numId w:val="20"/>
              </w:numPr>
            </w:pPr>
            <w:r w:rsidRPr="00595DA3">
              <w:t>contribuţia la elaborarea de îndrumătoare/ghiduri metodice avizate de inspectoratul şcolar sau de M.E.N., după caz</w:t>
            </w:r>
          </w:p>
        </w:tc>
        <w:tc>
          <w:tcPr>
            <w:tcW w:w="1098" w:type="dxa"/>
          </w:tcPr>
          <w:p w:rsidR="00111930" w:rsidRPr="00D8137A" w:rsidRDefault="00111930" w:rsidP="001D32FB"/>
        </w:tc>
        <w:tc>
          <w:tcPr>
            <w:tcW w:w="1260" w:type="dxa"/>
          </w:tcPr>
          <w:p w:rsidR="00111930" w:rsidRPr="00D8137A" w:rsidRDefault="00111930" w:rsidP="00236AA2">
            <w:pPr>
              <w:jc w:val="center"/>
            </w:pPr>
            <w:r>
              <w:t>0,20</w:t>
            </w:r>
          </w:p>
        </w:tc>
        <w:tc>
          <w:tcPr>
            <w:tcW w:w="882" w:type="dxa"/>
          </w:tcPr>
          <w:p w:rsidR="00111930" w:rsidRPr="00D8137A" w:rsidRDefault="00111930" w:rsidP="007A1FBB"/>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tcPr>
          <w:p w:rsidR="00111930" w:rsidRPr="00595DA3" w:rsidRDefault="00111930" w:rsidP="00595DA3">
            <w:pPr>
              <w:numPr>
                <w:ilvl w:val="0"/>
                <w:numId w:val="20"/>
              </w:numPr>
            </w:pPr>
            <w:r w:rsidRPr="00595DA3">
              <w:t>contribuţia la elaborarea de auxiliare didactice avizate de inspectoratul şcolar sau de M.E.N., după caz</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0,30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tcPr>
          <w:p w:rsidR="00111930" w:rsidRPr="00595DA3" w:rsidRDefault="00111930" w:rsidP="00595DA3">
            <w:pPr>
              <w:numPr>
                <w:ilvl w:val="0"/>
                <w:numId w:val="20"/>
              </w:numPr>
            </w:pPr>
            <w:r w:rsidRPr="00595DA3">
              <w:t>contribuţia la elaborarea de cărţi în domeniul educaţional, înregistrate cu ISBN/ISSN</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0,4</w:t>
            </w:r>
            <w:r w:rsidRPr="00D8137A">
              <w:t>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595DA3" w:rsidRDefault="00111930" w:rsidP="00595DA3">
            <w:pPr>
              <w:numPr>
                <w:ilvl w:val="0"/>
                <w:numId w:val="20"/>
              </w:numPr>
            </w:pPr>
            <w:r w:rsidRPr="00595DA3">
              <w:t>contribuţia la elaborarea unor programe şcolare pentru discipline opţionale noi, însoţite de suportul de curs, avizate de inspectoratul şcolar</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0,20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trHeight w:val="680"/>
          <w:jc w:val="center"/>
        </w:trPr>
        <w:tc>
          <w:tcPr>
            <w:tcW w:w="8460" w:type="dxa"/>
          </w:tcPr>
          <w:p w:rsidR="00111930" w:rsidRDefault="00111930" w:rsidP="0075028E">
            <w:pPr>
              <w:rPr>
                <w:b/>
                <w:color w:val="000000"/>
              </w:rPr>
            </w:pPr>
          </w:p>
          <w:p w:rsidR="00111930" w:rsidRPr="00D8137A" w:rsidRDefault="00111930" w:rsidP="0075028E">
            <w:r w:rsidRPr="00D8137A">
              <w:rPr>
                <w:b/>
                <w:color w:val="000000"/>
              </w:rPr>
              <w:t>b)</w:t>
            </w:r>
            <w:r w:rsidRPr="00D8137A">
              <w:rPr>
                <w:b/>
                <w:bCs/>
              </w:rPr>
              <w:t xml:space="preserve"> </w:t>
            </w:r>
            <w:r w:rsidRPr="003B1243">
              <w:rPr>
                <w:b/>
              </w:rPr>
              <w:t>elaborarea de carti si lucrari stiintifice publicate in domeniul didacticii, specialitatii si managementului educational, inregistrate cu ISBN/ISSN;</w:t>
            </w:r>
          </w:p>
        </w:tc>
        <w:tc>
          <w:tcPr>
            <w:tcW w:w="1098" w:type="dxa"/>
          </w:tcPr>
          <w:p w:rsidR="00111930" w:rsidRPr="00D8137A" w:rsidRDefault="00111930" w:rsidP="00236AA2">
            <w:pPr>
              <w:jc w:val="center"/>
              <w:rPr>
                <w:b/>
              </w:rPr>
            </w:pPr>
            <w:r>
              <w:rPr>
                <w:b/>
              </w:rPr>
              <w:t>1,50</w:t>
            </w:r>
          </w:p>
        </w:tc>
        <w:tc>
          <w:tcPr>
            <w:tcW w:w="1260" w:type="dxa"/>
          </w:tcPr>
          <w:p w:rsidR="00111930" w:rsidRPr="00D8137A" w:rsidRDefault="00111930" w:rsidP="00236AA2">
            <w:pPr>
              <w:jc w:val="center"/>
            </w:pP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sidP="00DA36ED"/>
        </w:tc>
        <w:tc>
          <w:tcPr>
            <w:tcW w:w="1440" w:type="dxa"/>
          </w:tcPr>
          <w:p w:rsidR="00111930" w:rsidRPr="00D8137A" w:rsidRDefault="00111930"/>
        </w:tc>
      </w:tr>
      <w:tr w:rsidR="00111930" w:rsidRPr="00D8137A">
        <w:trPr>
          <w:jc w:val="center"/>
        </w:trPr>
        <w:tc>
          <w:tcPr>
            <w:tcW w:w="8460" w:type="dxa"/>
          </w:tcPr>
          <w:p w:rsidR="00111930" w:rsidRPr="00D8137A" w:rsidRDefault="00111930" w:rsidP="0027067C">
            <w:pPr>
              <w:numPr>
                <w:ilvl w:val="0"/>
                <w:numId w:val="19"/>
              </w:numPr>
            </w:pPr>
            <w:r w:rsidRPr="00D8137A">
              <w:t>elaborarea de cărţi în domeniul didacticii înregistrate cu ISBN</w:t>
            </w:r>
            <w:r>
              <w:t>/ISSN</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0,50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tcPr>
          <w:p w:rsidR="00111930" w:rsidRPr="00D8137A" w:rsidRDefault="00111930" w:rsidP="0027067C">
            <w:pPr>
              <w:numPr>
                <w:ilvl w:val="0"/>
                <w:numId w:val="19"/>
              </w:numPr>
            </w:pPr>
            <w:r w:rsidRPr="00D8137A">
              <w:t>elaborarea de cărţi în domeniul specialităţii înregistrate cu ISBN</w:t>
            </w:r>
            <w:r>
              <w:t>/ISSN</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0,50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tcPr>
          <w:p w:rsidR="00111930" w:rsidRPr="00D8137A" w:rsidRDefault="00111930" w:rsidP="0027067C">
            <w:pPr>
              <w:numPr>
                <w:ilvl w:val="0"/>
                <w:numId w:val="19"/>
              </w:numPr>
            </w:pPr>
            <w:r w:rsidRPr="00D8137A">
              <w:t>elaborarea de cărţi în domeniul managementului educaţional înregistrate cu ISBN</w:t>
            </w:r>
            <w:r>
              <w:t>/ISSN</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rsidRPr="00D8137A">
              <w:t>0,</w:t>
            </w:r>
            <w:r>
              <w:t>50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tcPr>
          <w:p w:rsidR="00111930" w:rsidRDefault="00111930" w:rsidP="005D2F00">
            <w:pPr>
              <w:rPr>
                <w:b/>
                <w:bCs/>
              </w:rPr>
            </w:pPr>
          </w:p>
          <w:p w:rsidR="00111930" w:rsidRPr="00D8137A" w:rsidRDefault="00111930" w:rsidP="005D2F00">
            <w:pPr>
              <w:rPr>
                <w:b/>
                <w:bCs/>
              </w:rPr>
            </w:pPr>
            <w:r>
              <w:rPr>
                <w:b/>
                <w:bCs/>
              </w:rPr>
              <w:t>c</w:t>
            </w:r>
            <w:r w:rsidRPr="00292F83">
              <w:rPr>
                <w:b/>
                <w:bCs/>
              </w:rPr>
              <w:t xml:space="preserve">) </w:t>
            </w:r>
            <w:r w:rsidRPr="005D2F00">
              <w:rPr>
                <w:b/>
              </w:rPr>
              <w:t xml:space="preserve">activitatea de evaluator de manuale, de mentorat, de formator in formarea continua a personalului din invatamant, activitate in cadrul comisiilor paritare/de dialog social, activitate in organismele de conducere ale organizatiilor sindicale afiliate federatiilor sindicale reprezentative la nivel de sector de activitate invatamant preuniversitar/semnatare ale contractului colectiv de munca la nivel de sector de activitate invatamant preuniversitar, precum si in cadrul asociatiilor profesionale ale cadrelor didactice la nivel local/judetean/national/international, participarea cu comunicari la simpozioane nationale si/sau internationale, participarea la formarea personalului didactic prin casa corpului didactic, in calitate de formatori, contributia la cercetari stiintifice in specialitate sau in domeniul problematicii invatamantului </w:t>
            </w:r>
            <w:r>
              <w:rPr>
                <w:b/>
              </w:rPr>
              <w:t xml:space="preserve"> </w:t>
            </w:r>
            <w:r w:rsidRPr="005D2F00">
              <w:rPr>
                <w:b/>
              </w:rPr>
              <w:t>si educatiei, atestata prin publicatii inregistrate cu ISBN/ISSN;</w:t>
            </w:r>
            <w:r w:rsidRPr="005D2F00">
              <w:rPr>
                <w:b/>
              </w:rPr>
              <w:br/>
            </w:r>
          </w:p>
        </w:tc>
        <w:tc>
          <w:tcPr>
            <w:tcW w:w="1098" w:type="dxa"/>
          </w:tcPr>
          <w:p w:rsidR="00111930" w:rsidRPr="00D8137A" w:rsidRDefault="00111930" w:rsidP="00236AA2">
            <w:pPr>
              <w:jc w:val="center"/>
              <w:rPr>
                <w:b/>
                <w:bCs/>
              </w:rPr>
            </w:pPr>
            <w:r>
              <w:rPr>
                <w:b/>
                <w:bCs/>
              </w:rPr>
              <w:t>4,50</w:t>
            </w:r>
          </w:p>
        </w:tc>
        <w:tc>
          <w:tcPr>
            <w:tcW w:w="1260" w:type="dxa"/>
          </w:tcPr>
          <w:p w:rsidR="00111930" w:rsidRPr="00D8137A" w:rsidRDefault="00111930" w:rsidP="00236AA2">
            <w:pPr>
              <w:jc w:val="center"/>
              <w:rPr>
                <w:b/>
                <w:bCs/>
              </w:rPr>
            </w:pPr>
          </w:p>
        </w:tc>
        <w:tc>
          <w:tcPr>
            <w:tcW w:w="882" w:type="dxa"/>
          </w:tcPr>
          <w:p w:rsidR="00111930" w:rsidRPr="00D8137A" w:rsidRDefault="00111930" w:rsidP="00236AA2">
            <w:pPr>
              <w:jc w:val="center"/>
              <w:rPr>
                <w:b/>
                <w:bCs/>
              </w:rPr>
            </w:pPr>
          </w:p>
        </w:tc>
        <w:tc>
          <w:tcPr>
            <w:tcW w:w="1260" w:type="dxa"/>
          </w:tcPr>
          <w:p w:rsidR="00111930" w:rsidRPr="00D8137A" w:rsidRDefault="00111930" w:rsidP="00236AA2">
            <w:pPr>
              <w:jc w:val="center"/>
              <w:rPr>
                <w:bCs/>
              </w:rPr>
            </w:pPr>
          </w:p>
        </w:tc>
        <w:tc>
          <w:tcPr>
            <w:tcW w:w="1440" w:type="dxa"/>
          </w:tcPr>
          <w:p w:rsidR="00111930" w:rsidRPr="00D8137A" w:rsidRDefault="00111930">
            <w:r w:rsidRPr="00D8137A">
              <w:rPr>
                <w:b/>
                <w:bCs/>
              </w:rPr>
              <w:t> </w:t>
            </w:r>
          </w:p>
        </w:tc>
        <w:tc>
          <w:tcPr>
            <w:tcW w:w="1440" w:type="dxa"/>
          </w:tcPr>
          <w:p w:rsidR="00111930" w:rsidRPr="00D8137A" w:rsidRDefault="00111930">
            <w:pPr>
              <w:rPr>
                <w:b/>
                <w:bCs/>
              </w:rPr>
            </w:pPr>
          </w:p>
        </w:tc>
      </w:tr>
      <w:tr w:rsidR="00111930" w:rsidRPr="00D8137A">
        <w:trPr>
          <w:jc w:val="center"/>
        </w:trPr>
        <w:tc>
          <w:tcPr>
            <w:tcW w:w="8460" w:type="dxa"/>
          </w:tcPr>
          <w:p w:rsidR="00111930" w:rsidRPr="00AF3E9B" w:rsidRDefault="00111930" w:rsidP="00AF3E9B">
            <w:pPr>
              <w:numPr>
                <w:ilvl w:val="0"/>
                <w:numId w:val="19"/>
              </w:numPr>
            </w:pPr>
            <w:r w:rsidRPr="00AF3E9B">
              <w:t>activitatea de mentorat</w:t>
            </w:r>
          </w:p>
        </w:tc>
        <w:tc>
          <w:tcPr>
            <w:tcW w:w="1098" w:type="dxa"/>
          </w:tcPr>
          <w:p w:rsidR="00111930" w:rsidRPr="00D8137A" w:rsidRDefault="00111930" w:rsidP="00236AA2">
            <w:pPr>
              <w:jc w:val="center"/>
            </w:pPr>
          </w:p>
        </w:tc>
        <w:tc>
          <w:tcPr>
            <w:tcW w:w="1260" w:type="dxa"/>
          </w:tcPr>
          <w:p w:rsidR="00111930" w:rsidRPr="00D8137A" w:rsidRDefault="00111930" w:rsidP="00ED5604">
            <w:r>
              <w:t xml:space="preserve">     0,50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rsidTr="0013445B">
        <w:trPr>
          <w:trHeight w:val="170"/>
          <w:jc w:val="center"/>
        </w:trPr>
        <w:tc>
          <w:tcPr>
            <w:tcW w:w="8460" w:type="dxa"/>
          </w:tcPr>
          <w:p w:rsidR="00111930" w:rsidRPr="00AF3E9B" w:rsidRDefault="00111930" w:rsidP="00AF3E9B">
            <w:pPr>
              <w:numPr>
                <w:ilvl w:val="0"/>
                <w:numId w:val="19"/>
              </w:numPr>
            </w:pPr>
            <w:r w:rsidRPr="00AF3E9B">
              <w:t>activitatea de formator  în formarea continuă a personalului din învăţământ (alte cursuri decât cele derulate prin casa corpului didactic)</w:t>
            </w:r>
          </w:p>
        </w:tc>
        <w:tc>
          <w:tcPr>
            <w:tcW w:w="1098" w:type="dxa"/>
          </w:tcPr>
          <w:p w:rsidR="00111930" w:rsidRPr="00D8137A" w:rsidRDefault="00111930" w:rsidP="00236AA2">
            <w:pPr>
              <w:jc w:val="center"/>
            </w:pPr>
          </w:p>
        </w:tc>
        <w:tc>
          <w:tcPr>
            <w:tcW w:w="1260" w:type="dxa"/>
          </w:tcPr>
          <w:p w:rsidR="00111930" w:rsidRDefault="00111930" w:rsidP="00236AA2">
            <w:pPr>
              <w:jc w:val="center"/>
            </w:pPr>
            <w:r>
              <w:t>0,50</w:t>
            </w:r>
          </w:p>
          <w:p w:rsidR="00111930" w:rsidRPr="003C01C4" w:rsidRDefault="00111930" w:rsidP="00236AA2">
            <w:pPr>
              <w:jc w:val="center"/>
            </w:pP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trHeight w:val="140"/>
          <w:jc w:val="center"/>
        </w:trPr>
        <w:tc>
          <w:tcPr>
            <w:tcW w:w="8460" w:type="dxa"/>
          </w:tcPr>
          <w:p w:rsidR="00111930" w:rsidRDefault="00111930" w:rsidP="00AF3E9B">
            <w:pPr>
              <w:numPr>
                <w:ilvl w:val="0"/>
                <w:numId w:val="19"/>
              </w:numPr>
              <w:rPr>
                <w:lang w:val="en-US"/>
              </w:rPr>
            </w:pPr>
            <w:r w:rsidRPr="00AF3E9B">
              <w:t>activitatea în cadrul comisiilor paritare</w:t>
            </w:r>
            <w:r w:rsidRPr="00AF3E9B">
              <w:rPr>
                <w:lang w:val="en-US"/>
              </w:rPr>
              <w:t>/de dialog social</w:t>
            </w:r>
          </w:p>
          <w:p w:rsidR="00111930" w:rsidRPr="00AF3E9B" w:rsidRDefault="00111930" w:rsidP="001B6833">
            <w:pPr>
              <w:ind w:left="702"/>
              <w:rPr>
                <w:lang w:val="en-US"/>
              </w:rPr>
            </w:pP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0,10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sidP="0013445B"/>
        </w:tc>
        <w:tc>
          <w:tcPr>
            <w:tcW w:w="1440" w:type="dxa"/>
          </w:tcPr>
          <w:p w:rsidR="00111930" w:rsidRPr="00D8137A" w:rsidRDefault="00111930"/>
        </w:tc>
      </w:tr>
      <w:tr w:rsidR="00111930" w:rsidRPr="00D8137A">
        <w:trPr>
          <w:trHeight w:val="140"/>
          <w:jc w:val="center"/>
        </w:trPr>
        <w:tc>
          <w:tcPr>
            <w:tcW w:w="8460" w:type="dxa"/>
          </w:tcPr>
          <w:p w:rsidR="00111930" w:rsidRPr="005D2F00" w:rsidRDefault="00111930" w:rsidP="00AF3E9B">
            <w:pPr>
              <w:numPr>
                <w:ilvl w:val="0"/>
                <w:numId w:val="19"/>
              </w:numPr>
            </w:pPr>
            <w:r>
              <w:rPr>
                <w:sz w:val="23"/>
                <w:szCs w:val="23"/>
              </w:rPr>
              <w:t>a</w:t>
            </w:r>
            <w:r w:rsidRPr="002C43D5">
              <w:rPr>
                <w:sz w:val="23"/>
                <w:szCs w:val="23"/>
              </w:rPr>
              <w:t>ctivitate în organismele de conducere ale organiza</w:t>
            </w:r>
            <w:r w:rsidRPr="002C43D5">
              <w:rPr>
                <w:rFonts w:ascii="Tahoma" w:hAnsi="Tahoma" w:cs="Tahoma"/>
                <w:sz w:val="23"/>
                <w:szCs w:val="23"/>
              </w:rPr>
              <w:t>ț</w:t>
            </w:r>
            <w:r w:rsidRPr="002C43D5">
              <w:rPr>
                <w:sz w:val="23"/>
                <w:szCs w:val="23"/>
              </w:rPr>
              <w:t>iilor sindicale afiliate federa</w:t>
            </w:r>
            <w:r w:rsidRPr="002C43D5">
              <w:rPr>
                <w:rFonts w:ascii="Tahoma" w:hAnsi="Tahoma" w:cs="Tahoma"/>
                <w:sz w:val="23"/>
                <w:szCs w:val="23"/>
              </w:rPr>
              <w:t>ț</w:t>
            </w:r>
            <w:r w:rsidRPr="002C43D5">
              <w:rPr>
                <w:sz w:val="23"/>
                <w:szCs w:val="23"/>
              </w:rPr>
              <w:t>iilor sindicale reprezentative la nivel de sector de activitate învă</w:t>
            </w:r>
            <w:r w:rsidRPr="002C43D5">
              <w:rPr>
                <w:rFonts w:ascii="Tahoma" w:hAnsi="Tahoma" w:cs="Tahoma"/>
                <w:sz w:val="23"/>
                <w:szCs w:val="23"/>
              </w:rPr>
              <w:t>ț</w:t>
            </w:r>
            <w:r w:rsidRPr="002C43D5">
              <w:rPr>
                <w:sz w:val="23"/>
                <w:szCs w:val="23"/>
              </w:rPr>
              <w:t>ă</w:t>
            </w:r>
            <w:r>
              <w:rPr>
                <w:sz w:val="23"/>
                <w:szCs w:val="23"/>
              </w:rPr>
              <w:t xml:space="preserve">mânt </w:t>
            </w:r>
            <w:r w:rsidRPr="002C43D5">
              <w:rPr>
                <w:sz w:val="23"/>
                <w:szCs w:val="23"/>
              </w:rPr>
              <w:t>/semnatare ale contractului colectiv de muncă la nivel de sector de activitate învă</w:t>
            </w:r>
            <w:r w:rsidRPr="002C43D5">
              <w:rPr>
                <w:rFonts w:ascii="Tahoma" w:hAnsi="Tahoma" w:cs="Tahoma"/>
                <w:sz w:val="23"/>
                <w:szCs w:val="23"/>
              </w:rPr>
              <w:t>ț</w:t>
            </w:r>
            <w:r w:rsidRPr="002C43D5">
              <w:rPr>
                <w:sz w:val="23"/>
                <w:szCs w:val="23"/>
              </w:rPr>
              <w:t>ământ preuniversitar</w:t>
            </w:r>
          </w:p>
          <w:p w:rsidR="00111930" w:rsidRPr="00AF3E9B" w:rsidRDefault="00111930" w:rsidP="005D2F00">
            <w:pPr>
              <w:ind w:left="702"/>
            </w:pPr>
          </w:p>
        </w:tc>
        <w:tc>
          <w:tcPr>
            <w:tcW w:w="1098" w:type="dxa"/>
          </w:tcPr>
          <w:p w:rsidR="00111930" w:rsidRPr="00AD6CA0" w:rsidRDefault="00111930" w:rsidP="00236AA2">
            <w:pPr>
              <w:jc w:val="center"/>
              <w:rPr>
                <w:b/>
              </w:rPr>
            </w:pPr>
          </w:p>
        </w:tc>
        <w:tc>
          <w:tcPr>
            <w:tcW w:w="1260" w:type="dxa"/>
          </w:tcPr>
          <w:p w:rsidR="00111930" w:rsidRPr="00EB0D81" w:rsidRDefault="00111930" w:rsidP="00236AA2">
            <w:pPr>
              <w:jc w:val="center"/>
              <w:rPr>
                <w:b/>
              </w:rPr>
            </w:pPr>
            <w:r w:rsidRPr="00EB0D81">
              <w:rPr>
                <w:b/>
              </w:rPr>
              <w:t>Max.2 p</w:t>
            </w:r>
          </w:p>
          <w:p w:rsidR="00111930" w:rsidRDefault="00111930" w:rsidP="00236AA2">
            <w:pPr>
              <w:jc w:val="center"/>
            </w:pPr>
            <w:r>
              <w:t>2p – lider judeten</w:t>
            </w:r>
          </w:p>
          <w:p w:rsidR="00111930" w:rsidRDefault="00111930" w:rsidP="00236AA2">
            <w:pPr>
              <w:jc w:val="center"/>
            </w:pPr>
            <w:r>
              <w:t>1,5 p – membru birou jud.</w:t>
            </w:r>
          </w:p>
          <w:p w:rsidR="00111930" w:rsidRPr="00D8137A" w:rsidRDefault="00111930" w:rsidP="00236AA2">
            <w:pPr>
              <w:jc w:val="center"/>
            </w:pPr>
            <w:r>
              <w:t>1 p-detaliat la nivel de unitate</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sidP="0013445B"/>
        </w:tc>
        <w:tc>
          <w:tcPr>
            <w:tcW w:w="1440" w:type="dxa"/>
          </w:tcPr>
          <w:p w:rsidR="00111930" w:rsidRPr="00D8137A" w:rsidRDefault="00111930"/>
        </w:tc>
      </w:tr>
      <w:tr w:rsidR="00111930" w:rsidRPr="00D8137A">
        <w:trPr>
          <w:jc w:val="center"/>
        </w:trPr>
        <w:tc>
          <w:tcPr>
            <w:tcW w:w="8460" w:type="dxa"/>
          </w:tcPr>
          <w:p w:rsidR="00111930" w:rsidRPr="00423616" w:rsidRDefault="00111930" w:rsidP="00E21E5A">
            <w:pPr>
              <w:numPr>
                <w:ilvl w:val="0"/>
                <w:numId w:val="19"/>
              </w:numPr>
              <w:rPr>
                <w:b/>
              </w:rPr>
            </w:pPr>
            <w:r w:rsidRPr="00E21E5A">
              <w:t>activitate în cadrul asociaţiilor profesionale ale cadrelor didactice</w:t>
            </w:r>
            <w:r w:rsidRPr="00E21E5A">
              <w:rPr>
                <w:b/>
              </w:rPr>
              <w:t xml:space="preserve"> </w:t>
            </w:r>
            <w:r w:rsidRPr="00E21E5A">
              <w:t xml:space="preserve">la nivel </w:t>
            </w:r>
          </w:p>
          <w:p w:rsidR="00111930" w:rsidRPr="00E21E5A" w:rsidRDefault="00111930" w:rsidP="00423616">
            <w:pPr>
              <w:ind w:left="1062"/>
              <w:rPr>
                <w:b/>
              </w:rPr>
            </w:pPr>
          </w:p>
          <w:p w:rsidR="00111930" w:rsidRPr="00E21E5A" w:rsidRDefault="00111930" w:rsidP="00425AF4">
            <w:pPr>
              <w:ind w:left="309" w:firstLineChars="19" w:firstLine="35"/>
            </w:pPr>
            <w:r>
              <w:t xml:space="preserve">- </w:t>
            </w:r>
            <w:r w:rsidRPr="00E21E5A">
              <w:t xml:space="preserve"> interna</w:t>
            </w:r>
            <w:r w:rsidRPr="00E21E5A">
              <w:rPr>
                <w:rFonts w:ascii="Tahoma" w:hAnsi="Tahoma" w:cs="Tahoma"/>
              </w:rPr>
              <w:t>ț</w:t>
            </w:r>
            <w:r w:rsidRPr="00E21E5A">
              <w:t>ional</w:t>
            </w:r>
          </w:p>
          <w:p w:rsidR="00111930" w:rsidRPr="00E21E5A" w:rsidRDefault="00111930" w:rsidP="00425AF4">
            <w:pPr>
              <w:ind w:left="309" w:firstLineChars="19" w:firstLine="35"/>
            </w:pPr>
            <w:r>
              <w:t xml:space="preserve">-  </w:t>
            </w:r>
            <w:r w:rsidRPr="00E21E5A">
              <w:t>na</w:t>
            </w:r>
            <w:r w:rsidRPr="00E21E5A">
              <w:rPr>
                <w:rFonts w:ascii="Tahoma" w:hAnsi="Tahoma" w:cs="Tahoma"/>
              </w:rPr>
              <w:t>ț</w:t>
            </w:r>
            <w:r w:rsidRPr="00E21E5A">
              <w:t>ional</w:t>
            </w:r>
          </w:p>
          <w:p w:rsidR="00111930" w:rsidRPr="00E21E5A" w:rsidRDefault="00111930" w:rsidP="00425AF4">
            <w:pPr>
              <w:ind w:left="309" w:firstLineChars="19" w:firstLine="35"/>
            </w:pPr>
            <w:r>
              <w:t xml:space="preserve">- </w:t>
            </w:r>
            <w:r w:rsidRPr="00E21E5A">
              <w:t xml:space="preserve"> jude</w:t>
            </w:r>
            <w:r w:rsidRPr="00E21E5A">
              <w:rPr>
                <w:rFonts w:ascii="Tahoma" w:hAnsi="Tahoma" w:cs="Tahoma"/>
              </w:rPr>
              <w:t>ț</w:t>
            </w:r>
            <w:r w:rsidRPr="00E21E5A">
              <w:t>ean</w:t>
            </w:r>
          </w:p>
          <w:p w:rsidR="00111930" w:rsidRPr="00E21E5A" w:rsidRDefault="00111930" w:rsidP="00425AF4">
            <w:pPr>
              <w:ind w:left="309" w:firstLineChars="19" w:firstLine="35"/>
            </w:pPr>
            <w:r>
              <w:t xml:space="preserve">-  </w:t>
            </w:r>
            <w:r w:rsidRPr="00E21E5A">
              <w:t>local</w:t>
            </w:r>
          </w:p>
        </w:tc>
        <w:tc>
          <w:tcPr>
            <w:tcW w:w="1098" w:type="dxa"/>
          </w:tcPr>
          <w:p w:rsidR="00111930" w:rsidRPr="00937EEC" w:rsidRDefault="00111930" w:rsidP="00236AA2">
            <w:pPr>
              <w:jc w:val="center"/>
              <w:rPr>
                <w:b/>
              </w:rPr>
            </w:pPr>
          </w:p>
        </w:tc>
        <w:tc>
          <w:tcPr>
            <w:tcW w:w="1260" w:type="dxa"/>
          </w:tcPr>
          <w:p w:rsidR="00111930" w:rsidRPr="00D8137A" w:rsidRDefault="00111930" w:rsidP="00236AA2">
            <w:pPr>
              <w:jc w:val="center"/>
            </w:pPr>
          </w:p>
          <w:p w:rsidR="00111930" w:rsidRDefault="00111930" w:rsidP="00236AA2">
            <w:pPr>
              <w:jc w:val="center"/>
            </w:pPr>
          </w:p>
          <w:p w:rsidR="00111930" w:rsidRDefault="00111930" w:rsidP="00236AA2">
            <w:pPr>
              <w:jc w:val="center"/>
            </w:pPr>
            <w:r>
              <w:t>0,20</w:t>
            </w:r>
          </w:p>
          <w:p w:rsidR="00111930" w:rsidRDefault="00111930" w:rsidP="00236AA2">
            <w:pPr>
              <w:jc w:val="center"/>
            </w:pPr>
            <w:r>
              <w:t>0,15</w:t>
            </w:r>
          </w:p>
          <w:p w:rsidR="00111930" w:rsidRDefault="00111930" w:rsidP="00236AA2">
            <w:pPr>
              <w:jc w:val="center"/>
            </w:pPr>
            <w:r>
              <w:t>0,10</w:t>
            </w:r>
          </w:p>
          <w:p w:rsidR="00111930" w:rsidRDefault="00111930" w:rsidP="00236AA2">
            <w:pPr>
              <w:jc w:val="center"/>
            </w:pPr>
            <w:r>
              <w:t>0,05</w:t>
            </w:r>
          </w:p>
          <w:p w:rsidR="00111930" w:rsidRPr="00D8137A" w:rsidRDefault="00111930" w:rsidP="00236AA2">
            <w:pPr>
              <w:jc w:val="center"/>
            </w:pPr>
          </w:p>
        </w:tc>
        <w:tc>
          <w:tcPr>
            <w:tcW w:w="882" w:type="dxa"/>
          </w:tcPr>
          <w:p w:rsidR="00111930" w:rsidRPr="00D8137A" w:rsidRDefault="00111930" w:rsidP="00236AA2">
            <w:pPr>
              <w:jc w:val="center"/>
            </w:pPr>
            <w:r w:rsidRPr="00D8137A">
              <w:t> </w:t>
            </w: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rsidTr="0013445B">
        <w:trPr>
          <w:trHeight w:val="509"/>
          <w:jc w:val="center"/>
        </w:trPr>
        <w:tc>
          <w:tcPr>
            <w:tcW w:w="8460" w:type="dxa"/>
          </w:tcPr>
          <w:p w:rsidR="00111930" w:rsidRPr="00E21E5A" w:rsidRDefault="00111930" w:rsidP="000721B0">
            <w:pPr>
              <w:numPr>
                <w:ilvl w:val="0"/>
                <w:numId w:val="35"/>
              </w:numPr>
            </w:pPr>
            <w:r w:rsidRPr="00E21E5A">
              <w:t xml:space="preserve">participarea cu comunicări la simpozioane </w:t>
            </w:r>
          </w:p>
          <w:p w:rsidR="00111930" w:rsidRPr="00E21E5A" w:rsidRDefault="00111930" w:rsidP="00425AF4">
            <w:pPr>
              <w:ind w:firstLineChars="200" w:firstLine="373"/>
            </w:pPr>
            <w:r>
              <w:t xml:space="preserve">-  </w:t>
            </w:r>
            <w:r w:rsidRPr="00E21E5A">
              <w:t>naţionale</w:t>
            </w:r>
          </w:p>
          <w:p w:rsidR="00111930" w:rsidRDefault="00111930" w:rsidP="00425AF4">
            <w:pPr>
              <w:ind w:firstLineChars="200" w:firstLine="373"/>
            </w:pPr>
            <w:r>
              <w:t xml:space="preserve">-  </w:t>
            </w:r>
            <w:r w:rsidRPr="00E21E5A">
              <w:t>internaţionale</w:t>
            </w:r>
          </w:p>
          <w:p w:rsidR="00111930" w:rsidRPr="00E21E5A" w:rsidRDefault="00111930" w:rsidP="00425AF4">
            <w:pPr>
              <w:ind w:firstLineChars="200" w:firstLine="373"/>
            </w:pPr>
          </w:p>
        </w:tc>
        <w:tc>
          <w:tcPr>
            <w:tcW w:w="1098" w:type="dxa"/>
          </w:tcPr>
          <w:p w:rsidR="00111930" w:rsidRPr="00D8137A" w:rsidRDefault="00111930" w:rsidP="00236AA2">
            <w:pPr>
              <w:jc w:val="center"/>
            </w:pPr>
          </w:p>
        </w:tc>
        <w:tc>
          <w:tcPr>
            <w:tcW w:w="1260" w:type="dxa"/>
          </w:tcPr>
          <w:p w:rsidR="00111930" w:rsidRDefault="00111930" w:rsidP="0013445B">
            <w:r w:rsidRPr="00D8137A">
              <w:t xml:space="preserve">     </w:t>
            </w:r>
          </w:p>
          <w:p w:rsidR="00111930" w:rsidRDefault="00111930" w:rsidP="0013445B">
            <w:r>
              <w:t xml:space="preserve">     0,20</w:t>
            </w:r>
          </w:p>
          <w:p w:rsidR="00111930" w:rsidRPr="00D8137A" w:rsidRDefault="00111930" w:rsidP="0013445B">
            <w:r>
              <w:t xml:space="preserve">     0,30</w:t>
            </w:r>
          </w:p>
        </w:tc>
        <w:tc>
          <w:tcPr>
            <w:tcW w:w="882" w:type="dxa"/>
          </w:tcPr>
          <w:p w:rsidR="00111930" w:rsidRPr="00D8137A" w:rsidRDefault="00111930" w:rsidP="00236AA2">
            <w:pPr>
              <w:jc w:val="center"/>
            </w:pPr>
            <w:r w:rsidRPr="00D8137A">
              <w:t> </w:t>
            </w: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rsidTr="0013445B">
        <w:trPr>
          <w:trHeight w:val="509"/>
          <w:jc w:val="center"/>
        </w:trPr>
        <w:tc>
          <w:tcPr>
            <w:tcW w:w="8460" w:type="dxa"/>
          </w:tcPr>
          <w:p w:rsidR="00111930" w:rsidRDefault="00111930" w:rsidP="0028504D">
            <w:pPr>
              <w:numPr>
                <w:ilvl w:val="0"/>
                <w:numId w:val="35"/>
              </w:numPr>
            </w:pPr>
            <w:r w:rsidRPr="00E21E5A">
              <w:t>participarea la formarea personalului didactic prin casa corpului didactic, în calitate de formatori (pentru cursuri de minimum 3 zile/24 ore)</w:t>
            </w:r>
          </w:p>
          <w:p w:rsidR="00111930" w:rsidRPr="00E21E5A" w:rsidRDefault="00111930" w:rsidP="005D2F00">
            <w:pPr>
              <w:ind w:left="660"/>
            </w:pPr>
          </w:p>
        </w:tc>
        <w:tc>
          <w:tcPr>
            <w:tcW w:w="1098" w:type="dxa"/>
          </w:tcPr>
          <w:p w:rsidR="00111930" w:rsidRPr="00D8137A" w:rsidRDefault="00111930" w:rsidP="00236AA2">
            <w:pPr>
              <w:jc w:val="center"/>
            </w:pPr>
          </w:p>
        </w:tc>
        <w:tc>
          <w:tcPr>
            <w:tcW w:w="1260" w:type="dxa"/>
          </w:tcPr>
          <w:p w:rsidR="00111930" w:rsidRPr="00D8137A" w:rsidRDefault="00111930" w:rsidP="0013445B">
            <w:r>
              <w:t xml:space="preserve">     0,30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rsidTr="0013445B">
        <w:trPr>
          <w:trHeight w:val="509"/>
          <w:jc w:val="center"/>
        </w:trPr>
        <w:tc>
          <w:tcPr>
            <w:tcW w:w="8460" w:type="dxa"/>
          </w:tcPr>
          <w:p w:rsidR="00111930" w:rsidRDefault="00111930" w:rsidP="0028504D">
            <w:pPr>
              <w:numPr>
                <w:ilvl w:val="0"/>
                <w:numId w:val="35"/>
              </w:numPr>
            </w:pPr>
            <w:r w:rsidRPr="00E21E5A">
              <w:t>contribuţie la cercetări ştiinţifice  în specialitate sau în domeniul problematicii învăţământului şi educaţiei, atestată prin publicaţii înregistrate cu ISBN/ISSN</w:t>
            </w:r>
          </w:p>
          <w:p w:rsidR="00111930" w:rsidRPr="00E21E5A" w:rsidRDefault="00111930" w:rsidP="005D2F00">
            <w:pPr>
              <w:ind w:left="660"/>
            </w:pPr>
          </w:p>
        </w:tc>
        <w:tc>
          <w:tcPr>
            <w:tcW w:w="1098" w:type="dxa"/>
          </w:tcPr>
          <w:p w:rsidR="00111930" w:rsidRPr="00D8137A" w:rsidRDefault="00111930" w:rsidP="00236AA2">
            <w:pPr>
              <w:jc w:val="center"/>
            </w:pPr>
          </w:p>
        </w:tc>
        <w:tc>
          <w:tcPr>
            <w:tcW w:w="1260" w:type="dxa"/>
          </w:tcPr>
          <w:p w:rsidR="00111930" w:rsidRPr="00D8137A" w:rsidRDefault="00111930" w:rsidP="0013445B">
            <w:r>
              <w:t xml:space="preserve">     0,10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Default="00111930" w:rsidP="00CF4CC0">
            <w:pPr>
              <w:rPr>
                <w:b/>
                <w:bCs/>
              </w:rPr>
            </w:pPr>
          </w:p>
          <w:p w:rsidR="00111930" w:rsidRPr="00292F83" w:rsidRDefault="00111930" w:rsidP="00CF4CC0">
            <w:pPr>
              <w:rPr>
                <w:b/>
                <w:bCs/>
              </w:rPr>
            </w:pPr>
            <w:r>
              <w:rPr>
                <w:b/>
                <w:bCs/>
              </w:rPr>
              <w:t>d) - activitate de</w:t>
            </w:r>
            <w:r w:rsidRPr="00292F83">
              <w:rPr>
                <w:b/>
                <w:bCs/>
              </w:rPr>
              <w:t xml:space="preserve"> metodist </w:t>
            </w:r>
          </w:p>
          <w:p w:rsidR="00111930" w:rsidRPr="00292F83" w:rsidRDefault="00111930" w:rsidP="00CF4CC0">
            <w:pPr>
              <w:rPr>
                <w:b/>
                <w:bCs/>
              </w:rPr>
            </w:pPr>
            <w:r w:rsidRPr="00292F83">
              <w:rPr>
                <w:b/>
                <w:bCs/>
              </w:rPr>
              <w:t xml:space="preserve">    - membru în consiliul consultativ de specialitate de la nivelul ISJ   </w:t>
            </w:r>
          </w:p>
          <w:p w:rsidR="00111930" w:rsidRPr="00292F83" w:rsidRDefault="00111930" w:rsidP="00CF4CC0">
            <w:pPr>
              <w:rPr>
                <w:b/>
                <w:bCs/>
              </w:rPr>
            </w:pPr>
            <w:r w:rsidRPr="00292F83">
              <w:rPr>
                <w:b/>
                <w:bCs/>
              </w:rPr>
              <w:t xml:space="preserve">    - membru în comisia naţională de specialitate</w:t>
            </w:r>
          </w:p>
          <w:p w:rsidR="00111930" w:rsidRPr="00B53BC8" w:rsidRDefault="00111930" w:rsidP="00CF4CC0">
            <w:pPr>
              <w:rPr>
                <w:b/>
                <w:bCs/>
              </w:rPr>
            </w:pPr>
            <w:r w:rsidRPr="00292F83">
              <w:rPr>
                <w:b/>
                <w:bCs/>
              </w:rPr>
              <w:t xml:space="preserve">    - coordonator de cerc pedagogic</w:t>
            </w:r>
            <w:r w:rsidRPr="00B53BC8">
              <w:rPr>
                <w:b/>
                <w:bCs/>
              </w:rPr>
              <w:t xml:space="preserve"> </w:t>
            </w:r>
            <w:r>
              <w:rPr>
                <w:b/>
                <w:bCs/>
              </w:rPr>
              <w:t>/ responsabil de zona</w:t>
            </w:r>
          </w:p>
        </w:tc>
        <w:tc>
          <w:tcPr>
            <w:tcW w:w="1098" w:type="dxa"/>
          </w:tcPr>
          <w:p w:rsidR="00111930" w:rsidRPr="00D8137A" w:rsidRDefault="00111930" w:rsidP="00236AA2">
            <w:pPr>
              <w:jc w:val="center"/>
              <w:rPr>
                <w:b/>
                <w:bCs/>
              </w:rPr>
            </w:pPr>
            <w:r>
              <w:rPr>
                <w:b/>
                <w:bCs/>
              </w:rPr>
              <w:t>2</w:t>
            </w:r>
          </w:p>
        </w:tc>
        <w:tc>
          <w:tcPr>
            <w:tcW w:w="1260" w:type="dxa"/>
          </w:tcPr>
          <w:p w:rsidR="00111930" w:rsidRDefault="00111930" w:rsidP="00236AA2">
            <w:pPr>
              <w:spacing w:line="320" w:lineRule="exact"/>
              <w:jc w:val="center"/>
              <w:rPr>
                <w:bCs/>
              </w:rPr>
            </w:pPr>
          </w:p>
          <w:p w:rsidR="00111930" w:rsidRDefault="00111930" w:rsidP="00236AA2">
            <w:pPr>
              <w:spacing w:line="320" w:lineRule="exact"/>
              <w:jc w:val="center"/>
              <w:rPr>
                <w:bCs/>
              </w:rPr>
            </w:pPr>
            <w:r>
              <w:rPr>
                <w:bCs/>
              </w:rPr>
              <w:t>1</w:t>
            </w:r>
          </w:p>
          <w:p w:rsidR="00111930" w:rsidRDefault="00111930" w:rsidP="00236AA2">
            <w:pPr>
              <w:spacing w:line="320" w:lineRule="exact"/>
              <w:jc w:val="center"/>
              <w:rPr>
                <w:bCs/>
              </w:rPr>
            </w:pPr>
            <w:r>
              <w:rPr>
                <w:bCs/>
              </w:rPr>
              <w:t>0,20</w:t>
            </w:r>
          </w:p>
          <w:p w:rsidR="00111930" w:rsidRDefault="00111930" w:rsidP="00236AA2">
            <w:pPr>
              <w:spacing w:line="320" w:lineRule="exact"/>
              <w:jc w:val="center"/>
              <w:rPr>
                <w:bCs/>
              </w:rPr>
            </w:pPr>
            <w:r>
              <w:rPr>
                <w:bCs/>
              </w:rPr>
              <w:t>0,50</w:t>
            </w:r>
          </w:p>
          <w:p w:rsidR="00111930" w:rsidRDefault="00111930" w:rsidP="00236AA2">
            <w:pPr>
              <w:spacing w:line="320" w:lineRule="exact"/>
              <w:jc w:val="center"/>
              <w:rPr>
                <w:bCs/>
              </w:rPr>
            </w:pPr>
            <w:r>
              <w:rPr>
                <w:bCs/>
              </w:rPr>
              <w:t>0,30</w:t>
            </w:r>
          </w:p>
          <w:p w:rsidR="00111930" w:rsidRPr="00D8137A" w:rsidRDefault="00111930" w:rsidP="00236AA2">
            <w:pPr>
              <w:spacing w:line="320" w:lineRule="exact"/>
              <w:jc w:val="center"/>
              <w:rPr>
                <w:bCs/>
              </w:rPr>
            </w:pP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292F83" w:rsidRDefault="00111930" w:rsidP="001C3773">
            <w:pPr>
              <w:rPr>
                <w:b/>
                <w:bCs/>
              </w:rPr>
            </w:pPr>
            <w:r>
              <w:rPr>
                <w:b/>
                <w:bCs/>
              </w:rPr>
              <w:t>e</w:t>
            </w:r>
            <w:r w:rsidRPr="00292F83">
              <w:rPr>
                <w:b/>
                <w:bCs/>
              </w:rPr>
              <w:t>) - activitatea desfăşurată</w:t>
            </w:r>
            <w:r>
              <w:rPr>
                <w:b/>
                <w:bCs/>
              </w:rPr>
              <w:t>, în urma solicitării</w:t>
            </w:r>
            <w:r w:rsidRPr="003B1243">
              <w:rPr>
                <w:b/>
              </w:rPr>
              <w:t xml:space="preserve"> Ministerul Educatiei Nationale</w:t>
            </w:r>
            <w:r>
              <w:rPr>
                <w:b/>
                <w:bCs/>
              </w:rPr>
              <w:t xml:space="preserve"> , </w:t>
            </w:r>
            <w:r w:rsidRPr="00292F83">
              <w:rPr>
                <w:b/>
                <w:bCs/>
              </w:rPr>
              <w:t xml:space="preserve"> în cadrul unor comisii tehnice de elaborare a unor acte normative/ administrative</w:t>
            </w:r>
            <w:r>
              <w:rPr>
                <w:b/>
                <w:bCs/>
              </w:rPr>
              <w:t xml:space="preserve"> cu caracter normativ </w:t>
            </w:r>
          </w:p>
          <w:p w:rsidR="00111930" w:rsidRDefault="00111930" w:rsidP="001C3773">
            <w:pPr>
              <w:jc w:val="both"/>
              <w:rPr>
                <w:b/>
              </w:rPr>
            </w:pPr>
            <w:r w:rsidRPr="00292F83">
              <w:rPr>
                <w:b/>
                <w:bCs/>
              </w:rPr>
              <w:t xml:space="preserve">   - </w:t>
            </w:r>
            <w:r w:rsidRPr="00B477E1">
              <w:rPr>
                <w:b/>
                <w:bCs/>
              </w:rPr>
              <w:t>activitatea desfăşurată</w:t>
            </w:r>
            <w:r>
              <w:rPr>
                <w:b/>
                <w:bCs/>
              </w:rPr>
              <w:t xml:space="preserve">, în urma solicitării </w:t>
            </w:r>
            <w:r w:rsidRPr="003B1243">
              <w:rPr>
                <w:b/>
              </w:rPr>
              <w:t>Ministerul Educatiei Nationale</w:t>
            </w:r>
            <w:r>
              <w:rPr>
                <w:b/>
                <w:bCs/>
              </w:rPr>
              <w:t xml:space="preserve">, </w:t>
            </w:r>
            <w:r w:rsidRPr="00B477E1">
              <w:rPr>
                <w:b/>
                <w:bCs/>
              </w:rPr>
              <w:t xml:space="preserve"> în cadrul unor comisii </w:t>
            </w:r>
            <w:r w:rsidRPr="00B477E1">
              <w:t xml:space="preserve"> </w:t>
            </w:r>
            <w:r w:rsidRPr="00B477E1">
              <w:rPr>
                <w:b/>
              </w:rPr>
              <w:t>na</w:t>
            </w:r>
            <w:r w:rsidRPr="00B477E1">
              <w:rPr>
                <w:rFonts w:ascii="Tahoma" w:hAnsi="Tahoma"/>
                <w:b/>
              </w:rPr>
              <w:t>ț</w:t>
            </w:r>
            <w:r w:rsidRPr="00B477E1">
              <w:rPr>
                <w:b/>
              </w:rPr>
              <w:t>ionale de specialitate/control</w:t>
            </w:r>
          </w:p>
          <w:p w:rsidR="00111930" w:rsidRPr="00D8137A" w:rsidRDefault="00111930" w:rsidP="001C3773">
            <w:pPr>
              <w:jc w:val="both"/>
              <w:rPr>
                <w:b/>
              </w:rPr>
            </w:pPr>
          </w:p>
        </w:tc>
        <w:tc>
          <w:tcPr>
            <w:tcW w:w="1098" w:type="dxa"/>
          </w:tcPr>
          <w:p w:rsidR="00111930" w:rsidRPr="00D8137A" w:rsidRDefault="00111930" w:rsidP="00236AA2">
            <w:pPr>
              <w:jc w:val="center"/>
              <w:rPr>
                <w:b/>
                <w:bCs/>
              </w:rPr>
            </w:pPr>
            <w:r>
              <w:rPr>
                <w:b/>
                <w:bCs/>
              </w:rPr>
              <w:t>0,50</w:t>
            </w:r>
          </w:p>
        </w:tc>
        <w:tc>
          <w:tcPr>
            <w:tcW w:w="1260" w:type="dxa"/>
          </w:tcPr>
          <w:p w:rsidR="00111930" w:rsidRDefault="00111930" w:rsidP="00236AA2">
            <w:pPr>
              <w:spacing w:line="320" w:lineRule="exact"/>
              <w:jc w:val="center"/>
              <w:rPr>
                <w:bCs/>
              </w:rPr>
            </w:pPr>
            <w:r>
              <w:rPr>
                <w:bCs/>
              </w:rPr>
              <w:t>0,25</w:t>
            </w:r>
          </w:p>
          <w:p w:rsidR="00111930" w:rsidRDefault="00111930" w:rsidP="00236AA2">
            <w:pPr>
              <w:spacing w:line="320" w:lineRule="exact"/>
              <w:jc w:val="center"/>
              <w:rPr>
                <w:bCs/>
              </w:rPr>
            </w:pPr>
          </w:p>
          <w:p w:rsidR="00111930" w:rsidRPr="00D8137A" w:rsidRDefault="00111930" w:rsidP="00236AA2">
            <w:pPr>
              <w:spacing w:line="320" w:lineRule="exact"/>
              <w:jc w:val="center"/>
              <w:rPr>
                <w:bCs/>
              </w:rPr>
            </w:pPr>
            <w:r>
              <w:rPr>
                <w:bCs/>
              </w:rPr>
              <w:t>0,25</w:t>
            </w: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center"/>
          </w:tcPr>
          <w:p w:rsidR="00111930" w:rsidRDefault="00111930" w:rsidP="00236AA2">
            <w:pPr>
              <w:jc w:val="center"/>
              <w:rPr>
                <w:b/>
                <w:highlight w:val="green"/>
                <w:u w:val="single"/>
              </w:rPr>
            </w:pPr>
            <w:r w:rsidRPr="00D8137A">
              <w:rPr>
                <w:b/>
                <w:highlight w:val="green"/>
                <w:u w:val="single"/>
              </w:rPr>
              <w:t>TOTAL CRITERIUL 2</w:t>
            </w:r>
          </w:p>
          <w:p w:rsidR="00111930" w:rsidRDefault="00111930" w:rsidP="00510375">
            <w:pPr>
              <w:rPr>
                <w:b/>
                <w:highlight w:val="green"/>
                <w:u w:val="single"/>
              </w:rPr>
            </w:pPr>
          </w:p>
          <w:p w:rsidR="00111930" w:rsidRPr="00D8137A" w:rsidRDefault="00111930" w:rsidP="00236AA2">
            <w:pPr>
              <w:jc w:val="center"/>
              <w:rPr>
                <w:b/>
                <w:highlight w:val="green"/>
                <w:u w:val="single"/>
              </w:rPr>
            </w:pPr>
          </w:p>
        </w:tc>
        <w:tc>
          <w:tcPr>
            <w:tcW w:w="1098" w:type="dxa"/>
          </w:tcPr>
          <w:p w:rsidR="00111930" w:rsidRPr="00D8137A" w:rsidRDefault="00111930" w:rsidP="00236AA2">
            <w:pPr>
              <w:jc w:val="center"/>
              <w:rPr>
                <w:b/>
                <w:highlight w:val="green"/>
                <w:u w:val="single"/>
              </w:rPr>
            </w:pPr>
            <w:r w:rsidRPr="00D8137A">
              <w:rPr>
                <w:b/>
                <w:highlight w:val="green"/>
                <w:u w:val="single"/>
              </w:rPr>
              <w:t>10 puncte</w:t>
            </w:r>
          </w:p>
        </w:tc>
        <w:tc>
          <w:tcPr>
            <w:tcW w:w="1260" w:type="dxa"/>
          </w:tcPr>
          <w:p w:rsidR="00111930" w:rsidRPr="00D8137A" w:rsidRDefault="00111930" w:rsidP="00236AA2">
            <w:pPr>
              <w:jc w:val="center"/>
              <w:rPr>
                <w:bCs/>
              </w:rPr>
            </w:pP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Default="00111930" w:rsidP="00236AA2">
            <w:pPr>
              <w:jc w:val="both"/>
              <w:rPr>
                <w:b/>
                <w:bCs/>
                <w:highlight w:val="yellow"/>
              </w:rPr>
            </w:pPr>
          </w:p>
          <w:p w:rsidR="00111930" w:rsidRPr="00D8137A" w:rsidRDefault="00111930" w:rsidP="00236AA2">
            <w:pPr>
              <w:jc w:val="both"/>
              <w:rPr>
                <w:b/>
                <w:bCs/>
                <w:highlight w:val="yellow"/>
              </w:rPr>
            </w:pPr>
            <w:r w:rsidRPr="00D8137A">
              <w:rPr>
                <w:b/>
                <w:bCs/>
                <w:highlight w:val="yellow"/>
              </w:rPr>
              <w:t>3. Criteriul privind participarea la proiecte</w:t>
            </w:r>
            <w:r>
              <w:rPr>
                <w:b/>
                <w:bCs/>
                <w:highlight w:val="yellow"/>
              </w:rPr>
              <w:t>:</w:t>
            </w:r>
            <w:r w:rsidRPr="00D8137A">
              <w:rPr>
                <w:b/>
                <w:bCs/>
                <w:highlight w:val="yellow"/>
              </w:rPr>
              <w:t xml:space="preserve"> </w:t>
            </w:r>
          </w:p>
          <w:p w:rsidR="00111930" w:rsidRPr="00D8137A" w:rsidRDefault="00111930" w:rsidP="00236AA2">
            <w:pPr>
              <w:jc w:val="both"/>
              <w:rPr>
                <w:b/>
                <w:bCs/>
                <w:highlight w:val="yellow"/>
              </w:rPr>
            </w:pPr>
          </w:p>
        </w:tc>
        <w:tc>
          <w:tcPr>
            <w:tcW w:w="1098" w:type="dxa"/>
          </w:tcPr>
          <w:p w:rsidR="00111930" w:rsidRPr="00D8137A" w:rsidRDefault="00111930" w:rsidP="00236AA2">
            <w:pPr>
              <w:jc w:val="center"/>
              <w:rPr>
                <w:b/>
                <w:bCs/>
              </w:rPr>
            </w:pPr>
            <w:r w:rsidRPr="00D8137A">
              <w:rPr>
                <w:b/>
                <w:bCs/>
                <w:highlight w:val="yellow"/>
              </w:rPr>
              <w:t>5</w:t>
            </w:r>
          </w:p>
        </w:tc>
        <w:tc>
          <w:tcPr>
            <w:tcW w:w="1260" w:type="dxa"/>
          </w:tcPr>
          <w:p w:rsidR="00111930" w:rsidRPr="00D8137A" w:rsidRDefault="00111930" w:rsidP="00236AA2">
            <w:pPr>
              <w:jc w:val="center"/>
              <w:rPr>
                <w:b/>
                <w:bCs/>
              </w:rPr>
            </w:pPr>
          </w:p>
        </w:tc>
        <w:tc>
          <w:tcPr>
            <w:tcW w:w="882" w:type="dxa"/>
          </w:tcPr>
          <w:p w:rsidR="00111930" w:rsidRPr="00D8137A" w:rsidRDefault="00111930" w:rsidP="00236AA2">
            <w:pPr>
              <w:jc w:val="center"/>
              <w:rPr>
                <w:b/>
                <w:bCs/>
              </w:rPr>
            </w:pPr>
          </w:p>
        </w:tc>
        <w:tc>
          <w:tcPr>
            <w:tcW w:w="1260" w:type="dxa"/>
          </w:tcPr>
          <w:p w:rsidR="00111930" w:rsidRPr="00D8137A" w:rsidRDefault="00111930" w:rsidP="00236AA2">
            <w:pPr>
              <w:jc w:val="center"/>
              <w:rPr>
                <w:b/>
                <w:bCs/>
              </w:rPr>
            </w:pPr>
          </w:p>
        </w:tc>
        <w:tc>
          <w:tcPr>
            <w:tcW w:w="1440" w:type="dxa"/>
          </w:tcPr>
          <w:p w:rsidR="00111930" w:rsidRPr="00D8137A" w:rsidRDefault="00111930">
            <w:r w:rsidRPr="00D8137A">
              <w:rPr>
                <w:b/>
                <w:bCs/>
              </w:rPr>
              <w:t> </w:t>
            </w:r>
          </w:p>
        </w:tc>
        <w:tc>
          <w:tcPr>
            <w:tcW w:w="1440" w:type="dxa"/>
          </w:tcPr>
          <w:p w:rsidR="00111930" w:rsidRPr="00D8137A" w:rsidRDefault="00111930">
            <w:pPr>
              <w:rPr>
                <w:b/>
                <w:bCs/>
              </w:rPr>
            </w:pPr>
          </w:p>
        </w:tc>
      </w:tr>
      <w:tr w:rsidR="00111930" w:rsidRPr="00D8137A" w:rsidTr="00D15EC4">
        <w:trPr>
          <w:trHeight w:val="1421"/>
          <w:jc w:val="center"/>
        </w:trPr>
        <w:tc>
          <w:tcPr>
            <w:tcW w:w="8460" w:type="dxa"/>
          </w:tcPr>
          <w:p w:rsidR="00111930" w:rsidRPr="00E96469" w:rsidRDefault="00111930" w:rsidP="001F4362">
            <w:pPr>
              <w:rPr>
                <w:b/>
              </w:rPr>
            </w:pPr>
            <w:r w:rsidRPr="00E96469">
              <w:rPr>
                <w:b/>
              </w:rPr>
              <w:t>a)</w:t>
            </w:r>
            <w:r w:rsidRPr="001F7120">
              <w:rPr>
                <w:b/>
              </w:rPr>
              <w:t xml:space="preserve"> proiecte europene, proiecte internationale care au ca obiective performanta scolara, progresul scolar, dezvoltarea competentelor si abilitatilor prescolarilor si elevilor, educatia civica, educatia complementara, formarea personalitatii prescolarilor si elevilor, dezvoltarea capacitatii de adaptare la schimbare, dezvoltarea profesionala a cadrelor didactice; </w:t>
            </w:r>
            <w:r w:rsidRPr="001F7120">
              <w:rPr>
                <w:b/>
              </w:rPr>
              <w:br/>
            </w:r>
          </w:p>
        </w:tc>
        <w:tc>
          <w:tcPr>
            <w:tcW w:w="1098" w:type="dxa"/>
          </w:tcPr>
          <w:p w:rsidR="00111930" w:rsidRPr="00D8137A" w:rsidRDefault="00111930" w:rsidP="00537535">
            <w:pPr>
              <w:jc w:val="center"/>
              <w:rPr>
                <w:b/>
              </w:rPr>
            </w:pPr>
            <w:r>
              <w:rPr>
                <w:b/>
              </w:rPr>
              <w:t>4</w:t>
            </w:r>
          </w:p>
          <w:p w:rsidR="00111930" w:rsidRPr="00D8137A" w:rsidRDefault="00111930" w:rsidP="00236AA2">
            <w:pPr>
              <w:jc w:val="center"/>
              <w:rPr>
                <w:b/>
              </w:rPr>
            </w:pPr>
          </w:p>
          <w:p w:rsidR="00111930" w:rsidRPr="00D8137A" w:rsidRDefault="00111930" w:rsidP="00236AA2">
            <w:pPr>
              <w:jc w:val="center"/>
              <w:rPr>
                <w:b/>
              </w:rPr>
            </w:pPr>
          </w:p>
          <w:p w:rsidR="00111930" w:rsidRPr="00D8137A" w:rsidRDefault="00111930" w:rsidP="00236AA2">
            <w:pPr>
              <w:jc w:val="center"/>
              <w:rPr>
                <w:b/>
              </w:rPr>
            </w:pPr>
          </w:p>
          <w:p w:rsidR="00111930" w:rsidRPr="00D8137A" w:rsidRDefault="00111930" w:rsidP="00236AA2">
            <w:pPr>
              <w:jc w:val="center"/>
              <w:rPr>
                <w:b/>
              </w:rPr>
            </w:pPr>
          </w:p>
        </w:tc>
        <w:tc>
          <w:tcPr>
            <w:tcW w:w="1260" w:type="dxa"/>
          </w:tcPr>
          <w:p w:rsidR="00111930" w:rsidRPr="00D8137A" w:rsidRDefault="00111930" w:rsidP="00236AA2">
            <w:pPr>
              <w:jc w:val="center"/>
            </w:pPr>
          </w:p>
          <w:p w:rsidR="00111930" w:rsidRPr="00D8137A" w:rsidRDefault="00111930" w:rsidP="00CF308C"/>
          <w:p w:rsidR="00111930" w:rsidRPr="00D8137A" w:rsidRDefault="00111930" w:rsidP="002D67C9">
            <w:pPr>
              <w:jc w:val="center"/>
            </w:pPr>
          </w:p>
          <w:p w:rsidR="00111930" w:rsidRPr="00D8137A" w:rsidRDefault="00111930" w:rsidP="002D67C9">
            <w:pPr>
              <w:jc w:val="center"/>
            </w:pPr>
          </w:p>
          <w:p w:rsidR="00111930" w:rsidRPr="00D8137A" w:rsidRDefault="00111930" w:rsidP="002D67C9">
            <w:pPr>
              <w:jc w:val="center"/>
            </w:pPr>
          </w:p>
          <w:p w:rsidR="00111930" w:rsidRPr="00D8137A" w:rsidRDefault="00111930" w:rsidP="00742101">
            <w:pPr>
              <w:snapToGrid w:val="0"/>
            </w:pPr>
          </w:p>
        </w:tc>
        <w:tc>
          <w:tcPr>
            <w:tcW w:w="882" w:type="dxa"/>
          </w:tcPr>
          <w:p w:rsidR="00111930" w:rsidRPr="00D8137A" w:rsidRDefault="00111930" w:rsidP="00236AA2">
            <w:pPr>
              <w:jc w:val="center"/>
            </w:pPr>
          </w:p>
          <w:p w:rsidR="00111930" w:rsidRPr="00D8137A" w:rsidRDefault="00111930" w:rsidP="00236AA2">
            <w:pPr>
              <w:jc w:val="center"/>
            </w:pPr>
          </w:p>
          <w:p w:rsidR="00111930" w:rsidRPr="00D8137A" w:rsidRDefault="00111930" w:rsidP="00236AA2">
            <w:pPr>
              <w:jc w:val="center"/>
            </w:pPr>
          </w:p>
          <w:p w:rsidR="00111930" w:rsidRPr="00D8137A" w:rsidRDefault="00111930" w:rsidP="00236AA2">
            <w:pPr>
              <w:jc w:val="center"/>
            </w:pPr>
          </w:p>
          <w:p w:rsidR="00111930" w:rsidRPr="00D8137A" w:rsidRDefault="00111930" w:rsidP="00236AA2">
            <w:pPr>
              <w:jc w:val="center"/>
            </w:pPr>
          </w:p>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tcPr>
          <w:p w:rsidR="00111930" w:rsidRDefault="00111930" w:rsidP="00766910">
            <w:pPr>
              <w:numPr>
                <w:ilvl w:val="0"/>
                <w:numId w:val="36"/>
              </w:numPr>
              <w:rPr>
                <w:sz w:val="22"/>
                <w:szCs w:val="22"/>
              </w:rPr>
            </w:pPr>
            <w:r w:rsidRPr="00E96469">
              <w:rPr>
                <w:sz w:val="22"/>
                <w:szCs w:val="22"/>
              </w:rPr>
              <w:t>manager de proiect</w:t>
            </w:r>
          </w:p>
          <w:p w:rsidR="00111930" w:rsidRPr="00E96469" w:rsidRDefault="00111930" w:rsidP="001F7120">
            <w:pPr>
              <w:ind w:left="820"/>
              <w:rPr>
                <w:sz w:val="22"/>
                <w:szCs w:val="22"/>
              </w:rPr>
            </w:pPr>
          </w:p>
        </w:tc>
        <w:tc>
          <w:tcPr>
            <w:tcW w:w="1098" w:type="dxa"/>
          </w:tcPr>
          <w:p w:rsidR="00111930" w:rsidRPr="00D8137A" w:rsidRDefault="00111930" w:rsidP="00537535">
            <w:pPr>
              <w:jc w:val="center"/>
              <w:rPr>
                <w:b/>
              </w:rPr>
            </w:pPr>
          </w:p>
        </w:tc>
        <w:tc>
          <w:tcPr>
            <w:tcW w:w="1260" w:type="dxa"/>
          </w:tcPr>
          <w:p w:rsidR="00111930" w:rsidRPr="00D8137A" w:rsidRDefault="00111930" w:rsidP="00236AA2">
            <w:pPr>
              <w:jc w:val="center"/>
            </w:pPr>
            <w:r>
              <w:t>2</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Default="00111930" w:rsidP="00766910">
            <w:pPr>
              <w:numPr>
                <w:ilvl w:val="0"/>
                <w:numId w:val="36"/>
              </w:numPr>
              <w:rPr>
                <w:sz w:val="22"/>
                <w:szCs w:val="22"/>
              </w:rPr>
            </w:pPr>
            <w:r w:rsidRPr="00E96469">
              <w:rPr>
                <w:sz w:val="22"/>
                <w:szCs w:val="22"/>
              </w:rPr>
              <w:t>membru in echipa de proiect</w:t>
            </w:r>
          </w:p>
          <w:p w:rsidR="00111930" w:rsidRPr="00E96469" w:rsidRDefault="00111930" w:rsidP="001F7120">
            <w:pPr>
              <w:ind w:left="820"/>
              <w:rPr>
                <w:sz w:val="22"/>
                <w:szCs w:val="22"/>
              </w:rPr>
            </w:pPr>
          </w:p>
        </w:tc>
        <w:tc>
          <w:tcPr>
            <w:tcW w:w="1098" w:type="dxa"/>
          </w:tcPr>
          <w:p w:rsidR="00111930" w:rsidRPr="00D8137A" w:rsidRDefault="00111930" w:rsidP="00537535">
            <w:pPr>
              <w:jc w:val="center"/>
              <w:rPr>
                <w:b/>
              </w:rPr>
            </w:pPr>
          </w:p>
        </w:tc>
        <w:tc>
          <w:tcPr>
            <w:tcW w:w="1260" w:type="dxa"/>
          </w:tcPr>
          <w:p w:rsidR="00111930" w:rsidRPr="00D8137A" w:rsidRDefault="00111930" w:rsidP="00236AA2">
            <w:pPr>
              <w:jc w:val="center"/>
            </w:pPr>
            <w:r>
              <w:t>1</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Default="00111930" w:rsidP="00766910">
            <w:pPr>
              <w:numPr>
                <w:ilvl w:val="0"/>
                <w:numId w:val="36"/>
              </w:numPr>
            </w:pPr>
            <w:r w:rsidRPr="00E96469">
              <w:rPr>
                <w:sz w:val="22"/>
                <w:szCs w:val="22"/>
              </w:rPr>
              <w:t>participare la acţiuni în cadrul proiectului</w:t>
            </w:r>
          </w:p>
        </w:tc>
        <w:tc>
          <w:tcPr>
            <w:tcW w:w="1098" w:type="dxa"/>
          </w:tcPr>
          <w:p w:rsidR="00111930" w:rsidRPr="00D8137A" w:rsidRDefault="00111930" w:rsidP="00537535">
            <w:pPr>
              <w:jc w:val="center"/>
              <w:rPr>
                <w:b/>
              </w:rPr>
            </w:pPr>
          </w:p>
        </w:tc>
        <w:tc>
          <w:tcPr>
            <w:tcW w:w="1260" w:type="dxa"/>
          </w:tcPr>
          <w:p w:rsidR="00111930" w:rsidRDefault="00111930" w:rsidP="00236AA2">
            <w:pPr>
              <w:jc w:val="center"/>
            </w:pPr>
            <w:r>
              <w:t>0,50x2</w:t>
            </w:r>
          </w:p>
          <w:p w:rsidR="00111930" w:rsidRPr="00D8137A" w:rsidRDefault="00111930" w:rsidP="00236AA2">
            <w:pPr>
              <w:jc w:val="center"/>
            </w:pPr>
            <w:r>
              <w:t>Max.2 proiecte</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5340BA" w:rsidRDefault="00111930" w:rsidP="00055498">
            <w:pPr>
              <w:rPr>
                <w:b/>
                <w:i/>
              </w:rPr>
            </w:pPr>
            <w:r>
              <w:rPr>
                <w:b/>
              </w:rPr>
              <w:t>b</w:t>
            </w:r>
            <w:r w:rsidRPr="00292F83">
              <w:rPr>
                <w:b/>
              </w:rPr>
              <w:t xml:space="preserve">) </w:t>
            </w:r>
            <w:r w:rsidRPr="001F7120">
              <w:rPr>
                <w:b/>
              </w:rPr>
              <w:t xml:space="preserve">proiecte elaborate si implementate in baza prevederilor Metodologiei si criteriilor privind acordarea gradatiei de merit in invatamantul preuniversitar, aprobata prin Ordinul ministrului educatiei, cercetarii, tineretului si sportului nr. 5.486/2011, materializate prin raportul de activitate si portofoliul personal. </w:t>
            </w:r>
            <w:r w:rsidRPr="001F7120">
              <w:rPr>
                <w:b/>
              </w:rPr>
              <w:br/>
            </w:r>
            <w:r w:rsidRPr="00F56390">
              <w:br/>
            </w:r>
            <w:r w:rsidRPr="005340BA">
              <w:rPr>
                <w:i/>
              </w:rPr>
              <w:t>Notă: Se ataşează:</w:t>
            </w:r>
          </w:p>
          <w:p w:rsidR="00111930" w:rsidRPr="005340BA" w:rsidRDefault="00111930" w:rsidP="00055498">
            <w:pPr>
              <w:numPr>
                <w:ilvl w:val="0"/>
                <w:numId w:val="37"/>
              </w:numPr>
              <w:rPr>
                <w:b/>
                <w:i/>
              </w:rPr>
            </w:pPr>
            <w:r w:rsidRPr="005340BA">
              <w:rPr>
                <w:i/>
              </w:rPr>
              <w:t>proiectul propus;</w:t>
            </w:r>
          </w:p>
          <w:p w:rsidR="00111930" w:rsidRPr="005340BA" w:rsidRDefault="00111930" w:rsidP="00055498">
            <w:pPr>
              <w:numPr>
                <w:ilvl w:val="0"/>
                <w:numId w:val="37"/>
              </w:numPr>
              <w:rPr>
                <w:i/>
                <w:iCs/>
              </w:rPr>
            </w:pPr>
            <w:r w:rsidRPr="005340BA">
              <w:rPr>
                <w:i/>
              </w:rPr>
              <w:t xml:space="preserve">fişele anuale de monitorizare (anexa 7 din OMECTS </w:t>
            </w:r>
            <w:r w:rsidRPr="005340BA">
              <w:rPr>
                <w:i/>
                <w:iCs/>
              </w:rPr>
              <w:t>nr. 5.486/2011);</w:t>
            </w:r>
          </w:p>
          <w:p w:rsidR="00111930" w:rsidRPr="005340BA" w:rsidRDefault="00111930" w:rsidP="00055498">
            <w:pPr>
              <w:numPr>
                <w:ilvl w:val="0"/>
                <w:numId w:val="37"/>
              </w:numPr>
              <w:rPr>
                <w:i/>
                <w:iCs/>
              </w:rPr>
            </w:pPr>
            <w:r w:rsidRPr="005340BA">
              <w:rPr>
                <w:i/>
              </w:rPr>
              <w:t>copie proces verbal al şedinţei Consiliului de Administraţie al unităţii de învăţământ din care reiasă aprobarea implementării proiectului</w:t>
            </w:r>
          </w:p>
          <w:p w:rsidR="00111930" w:rsidRPr="00D8137A" w:rsidRDefault="00111930" w:rsidP="00055498">
            <w:pPr>
              <w:rPr>
                <w:b/>
              </w:rPr>
            </w:pPr>
            <w:r w:rsidRPr="005340BA">
              <w:rPr>
                <w:i/>
              </w:rPr>
              <w:t>copie proces verbal al Consiliului de administraţie din care să reiasă validarea fişei anuale /fişelor anuale de monitorizare ale candidaţilor</w:t>
            </w:r>
          </w:p>
        </w:tc>
        <w:tc>
          <w:tcPr>
            <w:tcW w:w="1098" w:type="dxa"/>
          </w:tcPr>
          <w:p w:rsidR="00111930" w:rsidRPr="00D8137A" w:rsidRDefault="00111930" w:rsidP="00236AA2">
            <w:pPr>
              <w:jc w:val="center"/>
              <w:rPr>
                <w:b/>
              </w:rPr>
            </w:pPr>
            <w:r>
              <w:rPr>
                <w:b/>
              </w:rPr>
              <w:t>1</w:t>
            </w:r>
          </w:p>
        </w:tc>
        <w:tc>
          <w:tcPr>
            <w:tcW w:w="1260" w:type="dxa"/>
          </w:tcPr>
          <w:p w:rsidR="00111930" w:rsidRPr="00D8137A" w:rsidRDefault="00111930" w:rsidP="002D67C9">
            <w:pPr>
              <w:jc w:val="center"/>
            </w:pPr>
          </w:p>
          <w:p w:rsidR="00111930" w:rsidRPr="00D8137A" w:rsidRDefault="00111930" w:rsidP="002D67C9">
            <w:pPr>
              <w:jc w:val="center"/>
            </w:pPr>
          </w:p>
          <w:p w:rsidR="00111930" w:rsidRPr="00D8137A" w:rsidRDefault="00111930" w:rsidP="00537535">
            <w:r w:rsidRPr="00D8137A">
              <w:t xml:space="preserve">     </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vAlign w:val="center"/>
          </w:tcPr>
          <w:p w:rsidR="00111930" w:rsidRDefault="00111930" w:rsidP="00236AA2">
            <w:pPr>
              <w:jc w:val="center"/>
              <w:rPr>
                <w:b/>
                <w:highlight w:val="green"/>
                <w:u w:val="single"/>
              </w:rPr>
            </w:pPr>
            <w:r w:rsidRPr="00D8137A">
              <w:rPr>
                <w:b/>
                <w:highlight w:val="green"/>
                <w:u w:val="single"/>
              </w:rPr>
              <w:t>TOTAL CRITERIUL 3</w:t>
            </w:r>
          </w:p>
          <w:p w:rsidR="00111930" w:rsidRDefault="00111930" w:rsidP="00236AA2">
            <w:pPr>
              <w:jc w:val="center"/>
              <w:rPr>
                <w:b/>
                <w:highlight w:val="green"/>
                <w:u w:val="single"/>
              </w:rPr>
            </w:pPr>
          </w:p>
          <w:p w:rsidR="00111930" w:rsidRPr="00D8137A" w:rsidRDefault="00111930" w:rsidP="00236AA2">
            <w:pPr>
              <w:jc w:val="center"/>
              <w:rPr>
                <w:b/>
                <w:highlight w:val="green"/>
                <w:u w:val="single"/>
              </w:rPr>
            </w:pPr>
          </w:p>
        </w:tc>
        <w:tc>
          <w:tcPr>
            <w:tcW w:w="1098" w:type="dxa"/>
          </w:tcPr>
          <w:p w:rsidR="00111930" w:rsidRPr="00D8137A" w:rsidRDefault="00111930" w:rsidP="00236AA2">
            <w:pPr>
              <w:jc w:val="center"/>
              <w:rPr>
                <w:b/>
                <w:u w:val="single"/>
              </w:rPr>
            </w:pPr>
            <w:r w:rsidRPr="00D8137A">
              <w:rPr>
                <w:b/>
                <w:highlight w:val="green"/>
                <w:u w:val="single"/>
              </w:rPr>
              <w:t>5 puncte</w:t>
            </w:r>
          </w:p>
        </w:tc>
        <w:tc>
          <w:tcPr>
            <w:tcW w:w="1260" w:type="dxa"/>
          </w:tcPr>
          <w:p w:rsidR="00111930" w:rsidRPr="00D8137A" w:rsidRDefault="00111930" w:rsidP="00236AA2">
            <w:pPr>
              <w:jc w:val="center"/>
            </w:pP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9C6FA1" w:rsidRDefault="00111930" w:rsidP="001F4362">
            <w:pPr>
              <w:jc w:val="both"/>
              <w:rPr>
                <w:b/>
                <w:bCs/>
                <w:sz w:val="28"/>
                <w:szCs w:val="28"/>
                <w:highlight w:val="yellow"/>
              </w:rPr>
            </w:pPr>
            <w:r w:rsidRPr="009C6FA1">
              <w:rPr>
                <w:b/>
                <w:bCs/>
                <w:sz w:val="28"/>
                <w:szCs w:val="28"/>
                <w:highlight w:val="yellow"/>
              </w:rPr>
              <w:t>4</w:t>
            </w:r>
            <w:r w:rsidRPr="009C6FA1">
              <w:rPr>
                <w:b/>
                <w:bCs/>
                <w:highlight w:val="yellow"/>
              </w:rPr>
              <w:t>. Criteriul privind contribuţia la dezvoltarea instituţională:</w:t>
            </w:r>
          </w:p>
        </w:tc>
        <w:tc>
          <w:tcPr>
            <w:tcW w:w="1098" w:type="dxa"/>
          </w:tcPr>
          <w:p w:rsidR="00111930" w:rsidRPr="00D8137A" w:rsidRDefault="00111930" w:rsidP="00A30BF0">
            <w:pPr>
              <w:rPr>
                <w:b/>
                <w:bCs/>
              </w:rPr>
            </w:pPr>
            <w:r w:rsidRPr="00D8137A">
              <w:rPr>
                <w:b/>
                <w:bCs/>
              </w:rPr>
              <w:t xml:space="preserve">    </w:t>
            </w:r>
            <w:r w:rsidRPr="00D8137A">
              <w:rPr>
                <w:b/>
                <w:bCs/>
                <w:highlight w:val="yellow"/>
              </w:rPr>
              <w:t>5</w:t>
            </w:r>
          </w:p>
        </w:tc>
        <w:tc>
          <w:tcPr>
            <w:tcW w:w="1260" w:type="dxa"/>
          </w:tcPr>
          <w:p w:rsidR="00111930" w:rsidRPr="00D8137A" w:rsidRDefault="00111930" w:rsidP="00236AA2">
            <w:pPr>
              <w:jc w:val="center"/>
              <w:rPr>
                <w:b/>
                <w:bCs/>
              </w:rPr>
            </w:pPr>
          </w:p>
        </w:tc>
        <w:tc>
          <w:tcPr>
            <w:tcW w:w="882" w:type="dxa"/>
          </w:tcPr>
          <w:p w:rsidR="00111930" w:rsidRPr="00D8137A" w:rsidRDefault="00111930" w:rsidP="00236AA2">
            <w:pPr>
              <w:jc w:val="center"/>
              <w:rPr>
                <w:b/>
                <w:bCs/>
              </w:rPr>
            </w:pPr>
          </w:p>
        </w:tc>
        <w:tc>
          <w:tcPr>
            <w:tcW w:w="1260" w:type="dxa"/>
          </w:tcPr>
          <w:p w:rsidR="00111930" w:rsidRPr="00D8137A" w:rsidRDefault="00111930"/>
        </w:tc>
        <w:tc>
          <w:tcPr>
            <w:tcW w:w="1440" w:type="dxa"/>
          </w:tcPr>
          <w:p w:rsidR="00111930" w:rsidRPr="00D8137A" w:rsidRDefault="00111930"/>
        </w:tc>
        <w:tc>
          <w:tcPr>
            <w:tcW w:w="1440" w:type="dxa"/>
          </w:tcPr>
          <w:p w:rsidR="00111930" w:rsidRPr="00D8137A" w:rsidRDefault="00111930"/>
        </w:tc>
      </w:tr>
      <w:tr w:rsidR="00111930" w:rsidRPr="00D8137A">
        <w:trPr>
          <w:jc w:val="center"/>
        </w:trPr>
        <w:tc>
          <w:tcPr>
            <w:tcW w:w="8460" w:type="dxa"/>
          </w:tcPr>
          <w:p w:rsidR="00111930" w:rsidRPr="001F7120" w:rsidRDefault="00111930" w:rsidP="001F4362">
            <w:pPr>
              <w:numPr>
                <w:ilvl w:val="0"/>
                <w:numId w:val="10"/>
              </w:numPr>
            </w:pPr>
            <w:r w:rsidRPr="001F7120">
              <w:t>atragerea de finantari extrabugetare pentru unitatea de invatamant, programe si proiecte educationale, centre de documentare si informare, laboratoare etc., avand ca efect cresterea calitatii institutiei si a procesului de predare-invatare-evaluare, a bazei didactico-materiale;</w:t>
            </w:r>
            <w:r w:rsidRPr="001F7120">
              <w:br/>
            </w:r>
          </w:p>
        </w:tc>
        <w:tc>
          <w:tcPr>
            <w:tcW w:w="1098" w:type="dxa"/>
          </w:tcPr>
          <w:p w:rsidR="00111930" w:rsidRPr="00D8137A" w:rsidRDefault="00111930" w:rsidP="006A6EBF">
            <w:pPr>
              <w:jc w:val="center"/>
              <w:rPr>
                <w:color w:val="000000"/>
              </w:rPr>
            </w:pPr>
          </w:p>
        </w:tc>
        <w:tc>
          <w:tcPr>
            <w:tcW w:w="1260" w:type="dxa"/>
          </w:tcPr>
          <w:p w:rsidR="00111930" w:rsidRPr="00D8137A" w:rsidRDefault="00111930" w:rsidP="000B58E1">
            <w:pPr>
              <w:jc w:val="center"/>
            </w:pPr>
            <w:r>
              <w:t>2,50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tcPr>
          <w:p w:rsidR="00111930" w:rsidRPr="00611844" w:rsidRDefault="00111930" w:rsidP="001F4362">
            <w:pPr>
              <w:numPr>
                <w:ilvl w:val="0"/>
                <w:numId w:val="10"/>
              </w:numPr>
            </w:pPr>
            <w:r w:rsidRPr="00611844">
              <w:t>realizarea de proiecte extracurriculare, cu finanţare extrabugetară, având drept obiectiv creşterea calităţii procesului de învăţământ</w:t>
            </w:r>
          </w:p>
        </w:tc>
        <w:tc>
          <w:tcPr>
            <w:tcW w:w="1098" w:type="dxa"/>
          </w:tcPr>
          <w:p w:rsidR="00111930" w:rsidRPr="00D8137A" w:rsidRDefault="00111930" w:rsidP="00236AA2">
            <w:pPr>
              <w:jc w:val="center"/>
            </w:pPr>
          </w:p>
        </w:tc>
        <w:tc>
          <w:tcPr>
            <w:tcW w:w="1260" w:type="dxa"/>
          </w:tcPr>
          <w:p w:rsidR="00111930" w:rsidRPr="00D8137A" w:rsidRDefault="00111930" w:rsidP="00236AA2">
            <w:pPr>
              <w:jc w:val="center"/>
            </w:pPr>
            <w:r>
              <w:t>2,50</w:t>
            </w:r>
          </w:p>
        </w:tc>
        <w:tc>
          <w:tcPr>
            <w:tcW w:w="882" w:type="dxa"/>
          </w:tcPr>
          <w:p w:rsidR="00111930" w:rsidRPr="00D8137A" w:rsidRDefault="00111930" w:rsidP="00236AA2">
            <w:pPr>
              <w:jc w:val="center"/>
            </w:pPr>
          </w:p>
        </w:tc>
        <w:tc>
          <w:tcPr>
            <w:tcW w:w="1260" w:type="dxa"/>
          </w:tcPr>
          <w:p w:rsidR="00111930" w:rsidRPr="00D8137A" w:rsidRDefault="00111930" w:rsidP="00236AA2">
            <w:pPr>
              <w:jc w:val="center"/>
            </w:pPr>
          </w:p>
        </w:tc>
        <w:tc>
          <w:tcPr>
            <w:tcW w:w="1440" w:type="dxa"/>
          </w:tcPr>
          <w:p w:rsidR="00111930" w:rsidRPr="00D8137A" w:rsidRDefault="00111930">
            <w:r w:rsidRPr="00D8137A">
              <w:t> </w:t>
            </w:r>
          </w:p>
        </w:tc>
        <w:tc>
          <w:tcPr>
            <w:tcW w:w="1440" w:type="dxa"/>
          </w:tcPr>
          <w:p w:rsidR="00111930" w:rsidRPr="00D8137A" w:rsidRDefault="00111930"/>
        </w:tc>
      </w:tr>
      <w:tr w:rsidR="00111930" w:rsidRPr="00D8137A">
        <w:trPr>
          <w:jc w:val="center"/>
        </w:trPr>
        <w:tc>
          <w:tcPr>
            <w:tcW w:w="8460" w:type="dxa"/>
            <w:vAlign w:val="center"/>
          </w:tcPr>
          <w:p w:rsidR="00111930" w:rsidRPr="00D8137A" w:rsidRDefault="00111930" w:rsidP="00236AA2">
            <w:pPr>
              <w:jc w:val="center"/>
              <w:rPr>
                <w:b/>
                <w:highlight w:val="green"/>
                <w:u w:val="single"/>
              </w:rPr>
            </w:pPr>
            <w:r w:rsidRPr="00D8137A">
              <w:rPr>
                <w:b/>
                <w:highlight w:val="green"/>
                <w:u w:val="single"/>
              </w:rPr>
              <w:t>TOTAL CRITERIUL 4</w:t>
            </w:r>
          </w:p>
        </w:tc>
        <w:tc>
          <w:tcPr>
            <w:tcW w:w="1098" w:type="dxa"/>
          </w:tcPr>
          <w:p w:rsidR="00111930" w:rsidRPr="00D8137A" w:rsidRDefault="00111930" w:rsidP="00236AA2">
            <w:pPr>
              <w:jc w:val="center"/>
              <w:rPr>
                <w:b/>
                <w:highlight w:val="green"/>
                <w:u w:val="single"/>
              </w:rPr>
            </w:pPr>
            <w:r w:rsidRPr="00D8137A">
              <w:rPr>
                <w:b/>
                <w:highlight w:val="green"/>
                <w:u w:val="single"/>
              </w:rPr>
              <w:t>5 puncte</w:t>
            </w:r>
          </w:p>
        </w:tc>
        <w:tc>
          <w:tcPr>
            <w:tcW w:w="1260" w:type="dxa"/>
          </w:tcPr>
          <w:p w:rsidR="00111930" w:rsidRPr="00D8137A" w:rsidRDefault="00111930" w:rsidP="00236AA2">
            <w:pPr>
              <w:jc w:val="center"/>
              <w:rPr>
                <w:color w:val="808080"/>
                <w:highlight w:val="green"/>
              </w:rPr>
            </w:pPr>
          </w:p>
        </w:tc>
        <w:tc>
          <w:tcPr>
            <w:tcW w:w="882" w:type="dxa"/>
          </w:tcPr>
          <w:p w:rsidR="00111930" w:rsidRPr="00D8137A" w:rsidRDefault="00111930" w:rsidP="00236AA2">
            <w:pPr>
              <w:jc w:val="center"/>
              <w:rPr>
                <w:color w:val="808080"/>
                <w:highlight w:val="green"/>
              </w:rPr>
            </w:pPr>
          </w:p>
        </w:tc>
        <w:tc>
          <w:tcPr>
            <w:tcW w:w="1260" w:type="dxa"/>
          </w:tcPr>
          <w:p w:rsidR="00111930" w:rsidRPr="00D8137A" w:rsidRDefault="00111930" w:rsidP="00236AA2">
            <w:pPr>
              <w:jc w:val="center"/>
              <w:rPr>
                <w:color w:val="808080"/>
              </w:rPr>
            </w:pPr>
          </w:p>
        </w:tc>
        <w:tc>
          <w:tcPr>
            <w:tcW w:w="1440" w:type="dxa"/>
          </w:tcPr>
          <w:p w:rsidR="00111930" w:rsidRPr="00D8137A" w:rsidRDefault="00111930">
            <w:pPr>
              <w:rPr>
                <w:color w:val="808080"/>
              </w:rPr>
            </w:pPr>
          </w:p>
        </w:tc>
        <w:tc>
          <w:tcPr>
            <w:tcW w:w="1440" w:type="dxa"/>
          </w:tcPr>
          <w:p w:rsidR="00111930" w:rsidRPr="00D8137A" w:rsidRDefault="00111930">
            <w:pPr>
              <w:rPr>
                <w:color w:val="808080"/>
              </w:rPr>
            </w:pPr>
          </w:p>
        </w:tc>
      </w:tr>
      <w:tr w:rsidR="00111930" w:rsidRPr="00D8137A">
        <w:trPr>
          <w:jc w:val="center"/>
        </w:trPr>
        <w:tc>
          <w:tcPr>
            <w:tcW w:w="8460" w:type="dxa"/>
            <w:vAlign w:val="center"/>
          </w:tcPr>
          <w:p w:rsidR="00111930" w:rsidRPr="00D8137A" w:rsidRDefault="00111930" w:rsidP="00236AA2">
            <w:pPr>
              <w:jc w:val="center"/>
              <w:rPr>
                <w:b/>
                <w:bCs/>
                <w:highlight w:val="cyan"/>
                <w:u w:val="single"/>
              </w:rPr>
            </w:pPr>
            <w:r w:rsidRPr="00D8137A">
              <w:rPr>
                <w:b/>
                <w:bCs/>
                <w:highlight w:val="cyan"/>
                <w:u w:val="single"/>
              </w:rPr>
              <w:t>TOTAL GENERAL</w:t>
            </w:r>
          </w:p>
        </w:tc>
        <w:tc>
          <w:tcPr>
            <w:tcW w:w="1098" w:type="dxa"/>
          </w:tcPr>
          <w:p w:rsidR="00111930" w:rsidRPr="00D8137A" w:rsidRDefault="00111930" w:rsidP="00236AA2">
            <w:pPr>
              <w:jc w:val="center"/>
              <w:rPr>
                <w:b/>
                <w:bCs/>
                <w:highlight w:val="cyan"/>
                <w:u w:val="single"/>
              </w:rPr>
            </w:pPr>
            <w:r w:rsidRPr="00D8137A">
              <w:rPr>
                <w:b/>
                <w:bCs/>
                <w:highlight w:val="cyan"/>
                <w:u w:val="single"/>
              </w:rPr>
              <w:t>100</w:t>
            </w:r>
          </w:p>
        </w:tc>
        <w:tc>
          <w:tcPr>
            <w:tcW w:w="1260" w:type="dxa"/>
          </w:tcPr>
          <w:p w:rsidR="00111930" w:rsidRPr="00D8137A" w:rsidRDefault="00111930" w:rsidP="00236AA2">
            <w:pPr>
              <w:jc w:val="center"/>
              <w:rPr>
                <w:b/>
                <w:bCs/>
                <w:highlight w:val="cyan"/>
              </w:rPr>
            </w:pPr>
            <w:r w:rsidRPr="00D8137A">
              <w:rPr>
                <w:b/>
                <w:bCs/>
                <w:highlight w:val="cyan"/>
              </w:rPr>
              <w:t>100</w:t>
            </w:r>
          </w:p>
        </w:tc>
        <w:tc>
          <w:tcPr>
            <w:tcW w:w="882" w:type="dxa"/>
          </w:tcPr>
          <w:p w:rsidR="00111930" w:rsidRPr="00D8137A" w:rsidRDefault="00111930" w:rsidP="00236AA2">
            <w:pPr>
              <w:jc w:val="center"/>
              <w:rPr>
                <w:b/>
                <w:bCs/>
                <w:highlight w:val="cyan"/>
              </w:rPr>
            </w:pPr>
          </w:p>
        </w:tc>
        <w:tc>
          <w:tcPr>
            <w:tcW w:w="1260" w:type="dxa"/>
          </w:tcPr>
          <w:p w:rsidR="00111930" w:rsidRPr="00D8137A" w:rsidRDefault="00111930">
            <w:pPr>
              <w:rPr>
                <w:highlight w:val="cyan"/>
              </w:rPr>
            </w:pPr>
          </w:p>
        </w:tc>
        <w:tc>
          <w:tcPr>
            <w:tcW w:w="1440" w:type="dxa"/>
          </w:tcPr>
          <w:p w:rsidR="00111930" w:rsidRPr="00D8137A" w:rsidRDefault="00111930"/>
        </w:tc>
        <w:tc>
          <w:tcPr>
            <w:tcW w:w="1440" w:type="dxa"/>
          </w:tcPr>
          <w:p w:rsidR="00111930" w:rsidRPr="00D8137A" w:rsidRDefault="00111930"/>
        </w:tc>
      </w:tr>
    </w:tbl>
    <w:p w:rsidR="00111930" w:rsidRPr="00D8137A" w:rsidRDefault="00111930" w:rsidP="00E200A4">
      <w:pPr>
        <w:tabs>
          <w:tab w:val="left" w:pos="9900"/>
        </w:tabs>
        <w:rPr>
          <w:b/>
        </w:rPr>
      </w:pPr>
    </w:p>
    <w:p w:rsidR="00111930" w:rsidRPr="00D8137A" w:rsidRDefault="00111930" w:rsidP="00E200A4">
      <w:pPr>
        <w:tabs>
          <w:tab w:val="left" w:pos="9900"/>
        </w:tabs>
        <w:rPr>
          <w:b/>
        </w:rPr>
      </w:pPr>
    </w:p>
    <w:p w:rsidR="00111930" w:rsidRPr="00AC23E5" w:rsidRDefault="00111930" w:rsidP="00DC7D17">
      <w:pPr>
        <w:tabs>
          <w:tab w:val="left" w:pos="9900"/>
        </w:tabs>
        <w:rPr>
          <w:b/>
        </w:rPr>
      </w:pPr>
      <w:r w:rsidRPr="00361C13">
        <w:rPr>
          <w:b/>
          <w:sz w:val="20"/>
          <w:szCs w:val="20"/>
        </w:rPr>
        <w:t>DIRECTOR/DIRECTOR ADJUNCT</w:t>
      </w:r>
      <w:r w:rsidRPr="00361C13">
        <w:rPr>
          <w:b/>
          <w:sz w:val="20"/>
          <w:szCs w:val="20"/>
        </w:rPr>
        <w:tab/>
      </w:r>
      <w:r>
        <w:rPr>
          <w:b/>
          <w:sz w:val="20"/>
          <w:szCs w:val="20"/>
        </w:rPr>
        <w:t xml:space="preserve">      </w:t>
      </w:r>
      <w:r w:rsidRPr="00AC23E5">
        <w:rPr>
          <w:b/>
          <w:sz w:val="20"/>
          <w:szCs w:val="20"/>
        </w:rPr>
        <w:t>CONSILIUL CONSULTATIV</w:t>
      </w:r>
      <w:r w:rsidRPr="00AC23E5">
        <w:rPr>
          <w:b/>
        </w:rPr>
        <w:t xml:space="preserve">   </w:t>
      </w:r>
    </w:p>
    <w:p w:rsidR="00111930" w:rsidRPr="002C0613" w:rsidRDefault="00111930" w:rsidP="00DC7D17">
      <w:pPr>
        <w:tabs>
          <w:tab w:val="left" w:pos="9900"/>
        </w:tabs>
        <w:rPr>
          <w:sz w:val="20"/>
          <w:szCs w:val="20"/>
        </w:rPr>
      </w:pPr>
      <w:r w:rsidRPr="00361C13">
        <w:rPr>
          <w:sz w:val="16"/>
          <w:szCs w:val="16"/>
        </w:rPr>
        <w:t xml:space="preserve">   (nume, prenume,semnătura, ştampila</w:t>
      </w:r>
      <w:r>
        <w:rPr>
          <w:sz w:val="16"/>
          <w:szCs w:val="16"/>
        </w:rPr>
        <w:t xml:space="preserve">)                                                                                                                                                                                                                          </w:t>
      </w:r>
    </w:p>
    <w:p w:rsidR="00111930" w:rsidRDefault="00111930" w:rsidP="004A0774">
      <w:pPr>
        <w:tabs>
          <w:tab w:val="left" w:pos="9900"/>
        </w:tabs>
      </w:pPr>
    </w:p>
    <w:p w:rsidR="00111930" w:rsidRDefault="00111930" w:rsidP="004A0774">
      <w:pPr>
        <w:tabs>
          <w:tab w:val="left" w:pos="9900"/>
        </w:tabs>
      </w:pPr>
    </w:p>
    <w:p w:rsidR="00111930" w:rsidRDefault="00111930" w:rsidP="004A0774">
      <w:pPr>
        <w:rPr>
          <w:b/>
        </w:rPr>
      </w:pPr>
    </w:p>
    <w:p w:rsidR="00111930" w:rsidRPr="00E200A4" w:rsidRDefault="00111930" w:rsidP="00DC7D17">
      <w:pPr>
        <w:rPr>
          <w:b/>
        </w:rPr>
      </w:pPr>
      <w:r w:rsidRPr="00361C13">
        <w:rPr>
          <w:b/>
          <w:sz w:val="20"/>
          <w:szCs w:val="20"/>
        </w:rPr>
        <w:t xml:space="preserve">COMISIA DE </w:t>
      </w:r>
      <w:r>
        <w:rPr>
          <w:b/>
          <w:sz w:val="20"/>
          <w:szCs w:val="20"/>
        </w:rPr>
        <w:t>EVALUARE</w:t>
      </w:r>
    </w:p>
    <w:p w:rsidR="00111930" w:rsidRPr="00361C13" w:rsidRDefault="00111930" w:rsidP="00DC7D17">
      <w:pPr>
        <w:jc w:val="center"/>
        <w:rPr>
          <w:b/>
          <w:sz w:val="20"/>
          <w:szCs w:val="20"/>
        </w:rPr>
      </w:pPr>
    </w:p>
    <w:p w:rsidR="00111930" w:rsidRPr="00361C13" w:rsidRDefault="00111930" w:rsidP="00DC7D17"/>
    <w:p w:rsidR="00111930" w:rsidRPr="00361C13" w:rsidRDefault="00111930" w:rsidP="00DC7D17">
      <w:pPr>
        <w:rPr>
          <w:b/>
        </w:rPr>
      </w:pPr>
    </w:p>
    <w:p w:rsidR="00111930" w:rsidRDefault="00111930" w:rsidP="00DC7D17">
      <w:pPr>
        <w:rPr>
          <w:b/>
        </w:rPr>
      </w:pPr>
    </w:p>
    <w:p w:rsidR="00111930" w:rsidRDefault="00111930" w:rsidP="00DC7D17">
      <w:pPr>
        <w:rPr>
          <w:b/>
        </w:rPr>
      </w:pPr>
    </w:p>
    <w:p w:rsidR="00111930" w:rsidRDefault="00111930" w:rsidP="00DC7D17">
      <w:pPr>
        <w:rPr>
          <w:b/>
        </w:rPr>
      </w:pPr>
    </w:p>
    <w:p w:rsidR="00111930" w:rsidRDefault="00111930" w:rsidP="00DC7D17">
      <w:pPr>
        <w:rPr>
          <w:b/>
        </w:rPr>
      </w:pPr>
    </w:p>
    <w:p w:rsidR="00111930" w:rsidRDefault="00111930" w:rsidP="00DC7D17">
      <w:pPr>
        <w:rPr>
          <w:b/>
        </w:rPr>
      </w:pPr>
    </w:p>
    <w:p w:rsidR="00111930" w:rsidRDefault="00111930" w:rsidP="00DC7D17">
      <w:pPr>
        <w:rPr>
          <w:b/>
        </w:rPr>
      </w:pPr>
    </w:p>
    <w:p w:rsidR="00111930" w:rsidRDefault="00111930" w:rsidP="00DC7D17">
      <w:pPr>
        <w:rPr>
          <w:b/>
        </w:rPr>
      </w:pPr>
    </w:p>
    <w:p w:rsidR="00111930" w:rsidRDefault="00111930" w:rsidP="00DC7D17">
      <w:pPr>
        <w:rPr>
          <w:b/>
        </w:rPr>
      </w:pPr>
    </w:p>
    <w:p w:rsidR="00111930" w:rsidRDefault="00111930" w:rsidP="00DC7D17">
      <w:pPr>
        <w:rPr>
          <w:b/>
          <w:sz w:val="20"/>
          <w:szCs w:val="20"/>
        </w:rPr>
      </w:pPr>
      <w:r>
        <w:rPr>
          <w:b/>
          <w:sz w:val="20"/>
          <w:szCs w:val="20"/>
        </w:rPr>
        <w:t xml:space="preserve">PREŞEDINTE COMISIE </w:t>
      </w:r>
      <w:r w:rsidRPr="00361C13">
        <w:rPr>
          <w:b/>
          <w:sz w:val="20"/>
          <w:szCs w:val="20"/>
        </w:rPr>
        <w:t>DE CONTESTAŢII</w:t>
      </w:r>
      <w:r>
        <w:rPr>
          <w:b/>
          <w:sz w:val="20"/>
          <w:szCs w:val="20"/>
        </w:rPr>
        <w:t>,</w:t>
      </w:r>
    </w:p>
    <w:p w:rsidR="00111930" w:rsidRDefault="00111930" w:rsidP="00DC7D17">
      <w:pPr>
        <w:rPr>
          <w:b/>
          <w:sz w:val="20"/>
          <w:szCs w:val="20"/>
        </w:rPr>
      </w:pPr>
      <w:r>
        <w:rPr>
          <w:b/>
          <w:sz w:val="20"/>
          <w:szCs w:val="20"/>
        </w:rPr>
        <w:t>INSPECTOR ŞCOLAR GENERAL,</w:t>
      </w:r>
    </w:p>
    <w:p w:rsidR="00111930" w:rsidRPr="001B6833" w:rsidRDefault="00111930" w:rsidP="004A0774">
      <w:pPr>
        <w:rPr>
          <w:b/>
          <w:sz w:val="20"/>
          <w:szCs w:val="20"/>
        </w:rPr>
      </w:pPr>
      <w:r>
        <w:rPr>
          <w:b/>
          <w:sz w:val="20"/>
          <w:szCs w:val="20"/>
        </w:rPr>
        <w:t>prof. Claudius MLADIN</w:t>
      </w:r>
    </w:p>
    <w:p w:rsidR="00111930" w:rsidRPr="00D8137A" w:rsidRDefault="00111930" w:rsidP="00292F83">
      <w:pPr>
        <w:sectPr w:rsidR="00111930" w:rsidRPr="00D8137A" w:rsidSect="00971081">
          <w:footerReference w:type="even" r:id="rId11"/>
          <w:footerReference w:type="default" r:id="rId12"/>
          <w:type w:val="continuous"/>
          <w:pgSz w:w="16840" w:h="11907" w:orient="landscape" w:code="9"/>
          <w:pgMar w:top="567" w:right="1418" w:bottom="567" w:left="1418" w:header="709" w:footer="709" w:gutter="0"/>
          <w:cols w:space="708"/>
          <w:docGrid w:linePitch="360"/>
        </w:sectPr>
      </w:pPr>
    </w:p>
    <w:p w:rsidR="00111930" w:rsidRPr="00D8137A" w:rsidRDefault="00111930" w:rsidP="00573B53">
      <w:r w:rsidRPr="00D8137A">
        <w:rPr>
          <w:b/>
        </w:rPr>
        <w:t>Notă</w:t>
      </w:r>
      <w:r w:rsidRPr="00D8137A">
        <w:t xml:space="preserve">: </w:t>
      </w:r>
    </w:p>
    <w:p w:rsidR="00111930" w:rsidRPr="00D8137A" w:rsidRDefault="00111930" w:rsidP="00573B53"/>
    <w:p w:rsidR="00111930" w:rsidRPr="00F802BB" w:rsidRDefault="00111930" w:rsidP="00DC7D17">
      <w:pPr>
        <w:numPr>
          <w:ilvl w:val="0"/>
          <w:numId w:val="14"/>
        </w:numPr>
        <w:jc w:val="both"/>
      </w:pPr>
      <w:r>
        <w:t>P</w:t>
      </w:r>
      <w:r w:rsidRPr="00F802BB">
        <w:t xml:space="preserve">entru dovada calificativelor, se vor depune </w:t>
      </w:r>
      <w:r>
        <w:t>copie a deciziilor</w:t>
      </w:r>
      <w:r w:rsidRPr="00F802BB">
        <w:t xml:space="preserve"> cu c</w:t>
      </w:r>
      <w:r>
        <w:t>alificative pe anii şcolari 2009-2010, 2010-2011, 2011-2012, 2012-2013, 2013-2014</w:t>
      </w:r>
      <w:r w:rsidRPr="00F802BB">
        <w:t>.</w:t>
      </w:r>
    </w:p>
    <w:p w:rsidR="00111930" w:rsidRPr="00D8137A" w:rsidRDefault="00111930" w:rsidP="00537535">
      <w:pPr>
        <w:numPr>
          <w:ilvl w:val="0"/>
          <w:numId w:val="14"/>
        </w:numPr>
        <w:jc w:val="both"/>
      </w:pPr>
      <w:r w:rsidRPr="00D8137A">
        <w:t>Pentru activităţile obligatorii cuprinse în fişa postului personalului didactic de predare şi de conducere nu se acordă punctaj.</w:t>
      </w:r>
    </w:p>
    <w:p w:rsidR="00111930" w:rsidRPr="00D8137A" w:rsidRDefault="00111930" w:rsidP="00334138">
      <w:pPr>
        <w:numPr>
          <w:ilvl w:val="0"/>
          <w:numId w:val="14"/>
        </w:numPr>
        <w:jc w:val="both"/>
      </w:pPr>
      <w:r w:rsidRPr="00D8137A">
        <w:t xml:space="preserve">Pentru fiecare criteriu, candidatul  va anexa </w:t>
      </w:r>
      <w:r w:rsidRPr="00D8137A">
        <w:rPr>
          <w:b/>
          <w:u w:val="single"/>
        </w:rPr>
        <w:t>acte sau documente doveditoare</w:t>
      </w:r>
      <w:r w:rsidRPr="00D8137A">
        <w:t xml:space="preserve"> care să justifice punctajul acordat, iar pentru criteriile unde nu poate prezenta documente justificative vor fi acordate </w:t>
      </w:r>
      <w:r w:rsidRPr="00D8137A">
        <w:rPr>
          <w:b/>
          <w:u w:val="single"/>
        </w:rPr>
        <w:t>adeverinţe de către consiliile de administraţie</w:t>
      </w:r>
      <w:r w:rsidRPr="00D8137A">
        <w:t>, din care să rezulte  activităţile desfăşurate şi punctajul acordat.</w:t>
      </w:r>
    </w:p>
    <w:p w:rsidR="00111930" w:rsidRPr="00D8137A" w:rsidRDefault="00111930" w:rsidP="008E03C6">
      <w:pPr>
        <w:numPr>
          <w:ilvl w:val="0"/>
          <w:numId w:val="14"/>
        </w:numPr>
        <w:suppressAutoHyphens/>
      </w:pPr>
      <w:r w:rsidRPr="00D8137A">
        <w:t xml:space="preserve">Documentele justificative vor fi aranjate şi numerotate în dosar </w:t>
      </w:r>
      <w:r w:rsidRPr="00D8137A">
        <w:rPr>
          <w:b/>
          <w:u w:val="single"/>
        </w:rPr>
        <w:t>în ordinea criteriilor din fişa de evaluare</w:t>
      </w:r>
      <w:r w:rsidRPr="00D8137A">
        <w:t>.  Pe fiecare document se va specifica sub-punctul din prezenta fişă, căruia îi serveşte ca dovadă. O activitate se punctează o singură dată.</w:t>
      </w:r>
    </w:p>
    <w:p w:rsidR="00111930" w:rsidRPr="00F802BB" w:rsidRDefault="00111930" w:rsidP="00DC7D17">
      <w:pPr>
        <w:numPr>
          <w:ilvl w:val="0"/>
          <w:numId w:val="14"/>
        </w:numPr>
        <w:jc w:val="both"/>
      </w:pPr>
      <w:r>
        <w:t>Dosarul va avea opis (2 exemplare).</w:t>
      </w:r>
    </w:p>
    <w:p w:rsidR="00111930" w:rsidRPr="00D8137A" w:rsidRDefault="00111930" w:rsidP="00334138">
      <w:pPr>
        <w:numPr>
          <w:ilvl w:val="0"/>
          <w:numId w:val="14"/>
        </w:numPr>
        <w:jc w:val="both"/>
      </w:pPr>
      <w:r w:rsidRPr="00D8137A">
        <w:rPr>
          <w:bCs/>
          <w:iCs/>
        </w:rPr>
        <w:t>Evaluarea punctajului candidaţilor de către comisia ISJ se face pe baza documentelor doveditoare depuse la dosar, iar pentru activitatea sindicală, punctajul se va menţiona pe adeverinţa eliberată solicitantului de către Biroul Judeţean Operativ al  sindicatului  din  care acesta face parte.</w:t>
      </w:r>
    </w:p>
    <w:p w:rsidR="00111930" w:rsidRDefault="00111930" w:rsidP="008E03C6">
      <w:pPr>
        <w:numPr>
          <w:ilvl w:val="0"/>
          <w:numId w:val="14"/>
        </w:numPr>
        <w:suppressAutoHyphens/>
      </w:pPr>
      <w:r w:rsidRPr="00D8137A">
        <w:t>Comisia de evaluare are dreptul de a cere acte justificative suplimentare acolo unde punctajul este insuficient probat.</w:t>
      </w:r>
    </w:p>
    <w:p w:rsidR="00111930" w:rsidRDefault="00111930" w:rsidP="008E03C6">
      <w:pPr>
        <w:numPr>
          <w:ilvl w:val="0"/>
          <w:numId w:val="14"/>
        </w:numPr>
        <w:suppressAutoHyphens/>
      </w:pPr>
      <w:r>
        <w:t>Directorul unităţii şcolare are obligaţ</w:t>
      </w:r>
      <w:r w:rsidRPr="003C01C4">
        <w:t>ia să verifice documentele originale, înainte de a certifica copiile docume</w:t>
      </w:r>
      <w:r>
        <w:t>ntelor din dosarul candidatului conform Anexei 5 la OMEN 4893/10.11.2014.</w:t>
      </w:r>
    </w:p>
    <w:p w:rsidR="00111930" w:rsidRPr="00D8137A" w:rsidRDefault="00111930" w:rsidP="008E03C6">
      <w:pPr>
        <w:numPr>
          <w:ilvl w:val="0"/>
          <w:numId w:val="14"/>
        </w:numPr>
        <w:suppressAutoHyphens/>
      </w:pPr>
      <w:r>
        <w:t>Pentru fiecare premiu se va puncta o singură diplomă reprezentativă.</w:t>
      </w:r>
    </w:p>
    <w:p w:rsidR="00111930" w:rsidRPr="00D8137A" w:rsidRDefault="00111930" w:rsidP="003C01C4">
      <w:pPr>
        <w:suppressAutoHyphens/>
        <w:ind w:left="540"/>
      </w:pPr>
    </w:p>
    <w:p w:rsidR="00111930" w:rsidRPr="00D8137A" w:rsidRDefault="00111930" w:rsidP="00CD7741"/>
    <w:sectPr w:rsidR="00111930" w:rsidRPr="00D8137A" w:rsidSect="00B12D00">
      <w:pgSz w:w="15840" w:h="12240" w:orient="landscape"/>
      <w:pgMar w:top="1797" w:right="1440" w:bottom="1797" w:left="1440" w:header="708" w:footer="708" w:gutter="0"/>
      <w:cols w:sep="1"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11930" w:rsidRDefault="00111930">
      <w:r>
        <w:separator/>
      </w:r>
    </w:p>
  </w:endnote>
  <w:endnote w:type="continuationSeparator" w:id="0">
    <w:p w:rsidR="00111930" w:rsidRDefault="0011193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OpenSymbol">
    <w:panose1 w:val="05010000000000000000"/>
    <w:charset w:val="00"/>
    <w:family w:val="auto"/>
    <w:pitch w:val="variable"/>
    <w:sig w:usb0="800000AF" w:usb1="1001E0EA" w:usb2="00000000" w:usb3="00000000" w:csb0="00000001"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1930" w:rsidRDefault="00111930" w:rsidP="00DD11B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111930" w:rsidRDefault="00111930" w:rsidP="00DD11B6">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1930" w:rsidRPr="00025399" w:rsidRDefault="00111930" w:rsidP="00025399">
    <w:pPr>
      <w:pStyle w:val="Footer"/>
      <w:ind w:right="360"/>
      <w:jc w:val="center"/>
      <w:rPr>
        <w:sz w:val="20"/>
        <w:szCs w:val="20"/>
      </w:rPr>
    </w:pPr>
    <w:r w:rsidRPr="00025399">
      <w:rPr>
        <w:rStyle w:val="PageNumber"/>
        <w:sz w:val="20"/>
        <w:szCs w:val="20"/>
      </w:rPr>
      <w:fldChar w:fldCharType="begin"/>
    </w:r>
    <w:r w:rsidRPr="00025399">
      <w:rPr>
        <w:rStyle w:val="PageNumber"/>
        <w:sz w:val="20"/>
        <w:szCs w:val="20"/>
      </w:rPr>
      <w:instrText xml:space="preserve"> PAGE </w:instrText>
    </w:r>
    <w:r w:rsidRPr="00025399">
      <w:rPr>
        <w:rStyle w:val="PageNumber"/>
        <w:sz w:val="20"/>
        <w:szCs w:val="20"/>
      </w:rPr>
      <w:fldChar w:fldCharType="separate"/>
    </w:r>
    <w:r>
      <w:rPr>
        <w:rStyle w:val="PageNumber"/>
        <w:noProof/>
        <w:sz w:val="20"/>
        <w:szCs w:val="20"/>
      </w:rPr>
      <w:t>1</w:t>
    </w:r>
    <w:r w:rsidRPr="00025399">
      <w:rPr>
        <w:rStyle w:val="PageNumber"/>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11930" w:rsidRDefault="00111930">
      <w:r>
        <w:separator/>
      </w:r>
    </w:p>
  </w:footnote>
  <w:footnote w:type="continuationSeparator" w:id="0">
    <w:p w:rsidR="00111930" w:rsidRDefault="0011193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singleLevel"/>
    <w:tmpl w:val="00000002"/>
    <w:name w:val="WW8Num2"/>
    <w:lvl w:ilvl="0">
      <w:start w:val="1"/>
      <w:numFmt w:val="decimal"/>
      <w:lvlText w:val="%1."/>
      <w:lvlJc w:val="left"/>
      <w:pPr>
        <w:tabs>
          <w:tab w:val="num" w:pos="720"/>
        </w:tabs>
        <w:ind w:left="720" w:hanging="360"/>
      </w:pPr>
      <w:rPr>
        <w:rFonts w:ascii="Symbol" w:hAnsi="Symbol" w:cs="Symbol"/>
      </w:rPr>
    </w:lvl>
  </w:abstractNum>
  <w:abstractNum w:abstractNumId="1">
    <w:nsid w:val="00000006"/>
    <w:multiLevelType w:val="singleLevel"/>
    <w:tmpl w:val="00000006"/>
    <w:name w:val="WW8Num6"/>
    <w:lvl w:ilvl="0">
      <w:start w:val="1"/>
      <w:numFmt w:val="bullet"/>
      <w:lvlText w:val=""/>
      <w:lvlJc w:val="left"/>
      <w:pPr>
        <w:tabs>
          <w:tab w:val="num" w:pos="0"/>
        </w:tabs>
        <w:ind w:left="720" w:hanging="360"/>
      </w:pPr>
      <w:rPr>
        <w:rFonts w:ascii="Symbol" w:hAnsi="Symbol"/>
      </w:rPr>
    </w:lvl>
  </w:abstractNum>
  <w:abstractNum w:abstractNumId="2">
    <w:nsid w:val="0000000A"/>
    <w:multiLevelType w:val="singleLevel"/>
    <w:tmpl w:val="0000000A"/>
    <w:name w:val="WW8Num10"/>
    <w:lvl w:ilvl="0">
      <w:start w:val="1"/>
      <w:numFmt w:val="bullet"/>
      <w:lvlText w:val=""/>
      <w:lvlJc w:val="left"/>
      <w:pPr>
        <w:tabs>
          <w:tab w:val="num" w:pos="720"/>
        </w:tabs>
        <w:ind w:left="720" w:hanging="360"/>
      </w:pPr>
      <w:rPr>
        <w:rFonts w:ascii="Symbol" w:hAnsi="Symbol"/>
        <w:sz w:val="23"/>
      </w:rPr>
    </w:lvl>
  </w:abstractNum>
  <w:abstractNum w:abstractNumId="3">
    <w:nsid w:val="0000000B"/>
    <w:multiLevelType w:val="singleLevel"/>
    <w:tmpl w:val="0000000B"/>
    <w:name w:val="WW8Num11"/>
    <w:lvl w:ilvl="0">
      <w:start w:val="1"/>
      <w:numFmt w:val="bullet"/>
      <w:lvlText w:val=""/>
      <w:lvlJc w:val="left"/>
      <w:pPr>
        <w:tabs>
          <w:tab w:val="num" w:pos="720"/>
        </w:tabs>
        <w:ind w:left="720" w:hanging="360"/>
      </w:pPr>
      <w:rPr>
        <w:rFonts w:ascii="Symbol" w:hAnsi="Symbol"/>
      </w:rPr>
    </w:lvl>
  </w:abstractNum>
  <w:abstractNum w:abstractNumId="4">
    <w:nsid w:val="0000000F"/>
    <w:multiLevelType w:val="singleLevel"/>
    <w:tmpl w:val="0000000F"/>
    <w:name w:val="WW8Num15"/>
    <w:lvl w:ilvl="0">
      <w:start w:val="1"/>
      <w:numFmt w:val="bullet"/>
      <w:lvlText w:val=""/>
      <w:lvlJc w:val="left"/>
      <w:pPr>
        <w:tabs>
          <w:tab w:val="num" w:pos="720"/>
        </w:tabs>
        <w:ind w:left="720" w:hanging="360"/>
      </w:pPr>
      <w:rPr>
        <w:rFonts w:ascii="Symbol" w:hAnsi="Symbol"/>
      </w:rPr>
    </w:lvl>
  </w:abstractNum>
  <w:abstractNum w:abstractNumId="5">
    <w:nsid w:val="00000013"/>
    <w:multiLevelType w:val="multilevel"/>
    <w:tmpl w:val="00000013"/>
    <w:name w:val="WW8Num19"/>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6">
    <w:nsid w:val="06D95E7E"/>
    <w:multiLevelType w:val="hybridMultilevel"/>
    <w:tmpl w:val="8598C0CA"/>
    <w:lvl w:ilvl="0" w:tplc="0409000F">
      <w:start w:val="1"/>
      <w:numFmt w:val="decimal"/>
      <w:lvlText w:val="%1."/>
      <w:lvlJc w:val="left"/>
      <w:pPr>
        <w:tabs>
          <w:tab w:val="num" w:pos="540"/>
        </w:tabs>
        <w:ind w:left="540" w:hanging="360"/>
      </w:pPr>
      <w:rPr>
        <w:rFonts w:cs="Times New Roman"/>
      </w:rPr>
    </w:lvl>
    <w:lvl w:ilvl="1" w:tplc="04090019" w:tentative="1">
      <w:start w:val="1"/>
      <w:numFmt w:val="lowerLetter"/>
      <w:lvlText w:val="%2."/>
      <w:lvlJc w:val="left"/>
      <w:pPr>
        <w:tabs>
          <w:tab w:val="num" w:pos="1260"/>
        </w:tabs>
        <w:ind w:left="1260" w:hanging="360"/>
      </w:pPr>
      <w:rPr>
        <w:rFonts w:cs="Times New Roman"/>
      </w:rPr>
    </w:lvl>
    <w:lvl w:ilvl="2" w:tplc="0409001B" w:tentative="1">
      <w:start w:val="1"/>
      <w:numFmt w:val="lowerRoman"/>
      <w:lvlText w:val="%3."/>
      <w:lvlJc w:val="right"/>
      <w:pPr>
        <w:tabs>
          <w:tab w:val="num" w:pos="1980"/>
        </w:tabs>
        <w:ind w:left="1980" w:hanging="180"/>
      </w:pPr>
      <w:rPr>
        <w:rFonts w:cs="Times New Roman"/>
      </w:rPr>
    </w:lvl>
    <w:lvl w:ilvl="3" w:tplc="0409000F" w:tentative="1">
      <w:start w:val="1"/>
      <w:numFmt w:val="decimal"/>
      <w:lvlText w:val="%4."/>
      <w:lvlJc w:val="left"/>
      <w:pPr>
        <w:tabs>
          <w:tab w:val="num" w:pos="2700"/>
        </w:tabs>
        <w:ind w:left="2700" w:hanging="360"/>
      </w:pPr>
      <w:rPr>
        <w:rFonts w:cs="Times New Roman"/>
      </w:rPr>
    </w:lvl>
    <w:lvl w:ilvl="4" w:tplc="04090019" w:tentative="1">
      <w:start w:val="1"/>
      <w:numFmt w:val="lowerLetter"/>
      <w:lvlText w:val="%5."/>
      <w:lvlJc w:val="left"/>
      <w:pPr>
        <w:tabs>
          <w:tab w:val="num" w:pos="3420"/>
        </w:tabs>
        <w:ind w:left="3420" w:hanging="360"/>
      </w:pPr>
      <w:rPr>
        <w:rFonts w:cs="Times New Roman"/>
      </w:rPr>
    </w:lvl>
    <w:lvl w:ilvl="5" w:tplc="0409001B" w:tentative="1">
      <w:start w:val="1"/>
      <w:numFmt w:val="lowerRoman"/>
      <w:lvlText w:val="%6."/>
      <w:lvlJc w:val="right"/>
      <w:pPr>
        <w:tabs>
          <w:tab w:val="num" w:pos="4140"/>
        </w:tabs>
        <w:ind w:left="4140" w:hanging="180"/>
      </w:pPr>
      <w:rPr>
        <w:rFonts w:cs="Times New Roman"/>
      </w:rPr>
    </w:lvl>
    <w:lvl w:ilvl="6" w:tplc="0409000F" w:tentative="1">
      <w:start w:val="1"/>
      <w:numFmt w:val="decimal"/>
      <w:lvlText w:val="%7."/>
      <w:lvlJc w:val="left"/>
      <w:pPr>
        <w:tabs>
          <w:tab w:val="num" w:pos="4860"/>
        </w:tabs>
        <w:ind w:left="4860" w:hanging="360"/>
      </w:pPr>
      <w:rPr>
        <w:rFonts w:cs="Times New Roman"/>
      </w:rPr>
    </w:lvl>
    <w:lvl w:ilvl="7" w:tplc="04090019" w:tentative="1">
      <w:start w:val="1"/>
      <w:numFmt w:val="lowerLetter"/>
      <w:lvlText w:val="%8."/>
      <w:lvlJc w:val="left"/>
      <w:pPr>
        <w:tabs>
          <w:tab w:val="num" w:pos="5580"/>
        </w:tabs>
        <w:ind w:left="5580" w:hanging="360"/>
      </w:pPr>
      <w:rPr>
        <w:rFonts w:cs="Times New Roman"/>
      </w:rPr>
    </w:lvl>
    <w:lvl w:ilvl="8" w:tplc="0409001B" w:tentative="1">
      <w:start w:val="1"/>
      <w:numFmt w:val="lowerRoman"/>
      <w:lvlText w:val="%9."/>
      <w:lvlJc w:val="right"/>
      <w:pPr>
        <w:tabs>
          <w:tab w:val="num" w:pos="6300"/>
        </w:tabs>
        <w:ind w:left="6300" w:hanging="180"/>
      </w:pPr>
      <w:rPr>
        <w:rFonts w:cs="Times New Roman"/>
      </w:rPr>
    </w:lvl>
  </w:abstractNum>
  <w:abstractNum w:abstractNumId="7">
    <w:nsid w:val="0D0E79AC"/>
    <w:multiLevelType w:val="hybridMultilevel"/>
    <w:tmpl w:val="9544CFAE"/>
    <w:lvl w:ilvl="0" w:tplc="04090001">
      <w:start w:val="1"/>
      <w:numFmt w:val="bullet"/>
      <w:lvlText w:val=""/>
      <w:lvlJc w:val="left"/>
      <w:pPr>
        <w:tabs>
          <w:tab w:val="num" w:pos="1020"/>
        </w:tabs>
        <w:ind w:left="1020" w:hanging="360"/>
      </w:pPr>
      <w:rPr>
        <w:rFonts w:ascii="Symbol" w:hAnsi="Symbol" w:hint="default"/>
      </w:rPr>
    </w:lvl>
    <w:lvl w:ilvl="1" w:tplc="04090003" w:tentative="1">
      <w:start w:val="1"/>
      <w:numFmt w:val="bullet"/>
      <w:lvlText w:val="o"/>
      <w:lvlJc w:val="left"/>
      <w:pPr>
        <w:tabs>
          <w:tab w:val="num" w:pos="1740"/>
        </w:tabs>
        <w:ind w:left="1740" w:hanging="360"/>
      </w:pPr>
      <w:rPr>
        <w:rFonts w:ascii="Courier New" w:hAnsi="Courier New" w:hint="default"/>
      </w:rPr>
    </w:lvl>
    <w:lvl w:ilvl="2" w:tplc="04090005" w:tentative="1">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8">
    <w:nsid w:val="0D227CC0"/>
    <w:multiLevelType w:val="hybridMultilevel"/>
    <w:tmpl w:val="3392C516"/>
    <w:lvl w:ilvl="0" w:tplc="04090017">
      <w:start w:val="4"/>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
    <w:nsid w:val="0E7F4827"/>
    <w:multiLevelType w:val="hybridMultilevel"/>
    <w:tmpl w:val="F264A9F4"/>
    <w:lvl w:ilvl="0" w:tplc="04090001">
      <w:start w:val="1"/>
      <w:numFmt w:val="bullet"/>
      <w:lvlText w:val=""/>
      <w:lvlJc w:val="left"/>
      <w:pPr>
        <w:tabs>
          <w:tab w:val="num" w:pos="825"/>
        </w:tabs>
        <w:ind w:left="825" w:hanging="360"/>
      </w:pPr>
      <w:rPr>
        <w:rFonts w:ascii="Symbol" w:hAnsi="Symbol" w:hint="default"/>
      </w:rPr>
    </w:lvl>
    <w:lvl w:ilvl="1" w:tplc="04090003" w:tentative="1">
      <w:start w:val="1"/>
      <w:numFmt w:val="bullet"/>
      <w:lvlText w:val="o"/>
      <w:lvlJc w:val="left"/>
      <w:pPr>
        <w:tabs>
          <w:tab w:val="num" w:pos="1545"/>
        </w:tabs>
        <w:ind w:left="1545" w:hanging="360"/>
      </w:pPr>
      <w:rPr>
        <w:rFonts w:ascii="Courier New" w:hAnsi="Courier New" w:hint="default"/>
      </w:rPr>
    </w:lvl>
    <w:lvl w:ilvl="2" w:tplc="04090005" w:tentative="1">
      <w:start w:val="1"/>
      <w:numFmt w:val="bullet"/>
      <w:lvlText w:val=""/>
      <w:lvlJc w:val="left"/>
      <w:pPr>
        <w:tabs>
          <w:tab w:val="num" w:pos="2265"/>
        </w:tabs>
        <w:ind w:left="2265" w:hanging="360"/>
      </w:pPr>
      <w:rPr>
        <w:rFonts w:ascii="Wingdings" w:hAnsi="Wingdings" w:hint="default"/>
      </w:rPr>
    </w:lvl>
    <w:lvl w:ilvl="3" w:tplc="04090001" w:tentative="1">
      <w:start w:val="1"/>
      <w:numFmt w:val="bullet"/>
      <w:lvlText w:val=""/>
      <w:lvlJc w:val="left"/>
      <w:pPr>
        <w:tabs>
          <w:tab w:val="num" w:pos="2985"/>
        </w:tabs>
        <w:ind w:left="2985" w:hanging="360"/>
      </w:pPr>
      <w:rPr>
        <w:rFonts w:ascii="Symbol" w:hAnsi="Symbol" w:hint="default"/>
      </w:rPr>
    </w:lvl>
    <w:lvl w:ilvl="4" w:tplc="04090003" w:tentative="1">
      <w:start w:val="1"/>
      <w:numFmt w:val="bullet"/>
      <w:lvlText w:val="o"/>
      <w:lvlJc w:val="left"/>
      <w:pPr>
        <w:tabs>
          <w:tab w:val="num" w:pos="3705"/>
        </w:tabs>
        <w:ind w:left="3705" w:hanging="360"/>
      </w:pPr>
      <w:rPr>
        <w:rFonts w:ascii="Courier New" w:hAnsi="Courier New" w:hint="default"/>
      </w:rPr>
    </w:lvl>
    <w:lvl w:ilvl="5" w:tplc="04090005" w:tentative="1">
      <w:start w:val="1"/>
      <w:numFmt w:val="bullet"/>
      <w:lvlText w:val=""/>
      <w:lvlJc w:val="left"/>
      <w:pPr>
        <w:tabs>
          <w:tab w:val="num" w:pos="4425"/>
        </w:tabs>
        <w:ind w:left="4425" w:hanging="360"/>
      </w:pPr>
      <w:rPr>
        <w:rFonts w:ascii="Wingdings" w:hAnsi="Wingdings" w:hint="default"/>
      </w:rPr>
    </w:lvl>
    <w:lvl w:ilvl="6" w:tplc="04090001" w:tentative="1">
      <w:start w:val="1"/>
      <w:numFmt w:val="bullet"/>
      <w:lvlText w:val=""/>
      <w:lvlJc w:val="left"/>
      <w:pPr>
        <w:tabs>
          <w:tab w:val="num" w:pos="5145"/>
        </w:tabs>
        <w:ind w:left="5145" w:hanging="360"/>
      </w:pPr>
      <w:rPr>
        <w:rFonts w:ascii="Symbol" w:hAnsi="Symbol" w:hint="default"/>
      </w:rPr>
    </w:lvl>
    <w:lvl w:ilvl="7" w:tplc="04090003" w:tentative="1">
      <w:start w:val="1"/>
      <w:numFmt w:val="bullet"/>
      <w:lvlText w:val="o"/>
      <w:lvlJc w:val="left"/>
      <w:pPr>
        <w:tabs>
          <w:tab w:val="num" w:pos="5865"/>
        </w:tabs>
        <w:ind w:left="5865" w:hanging="360"/>
      </w:pPr>
      <w:rPr>
        <w:rFonts w:ascii="Courier New" w:hAnsi="Courier New" w:hint="default"/>
      </w:rPr>
    </w:lvl>
    <w:lvl w:ilvl="8" w:tplc="04090005" w:tentative="1">
      <w:start w:val="1"/>
      <w:numFmt w:val="bullet"/>
      <w:lvlText w:val=""/>
      <w:lvlJc w:val="left"/>
      <w:pPr>
        <w:tabs>
          <w:tab w:val="num" w:pos="6585"/>
        </w:tabs>
        <w:ind w:left="6585" w:hanging="360"/>
      </w:pPr>
      <w:rPr>
        <w:rFonts w:ascii="Wingdings" w:hAnsi="Wingdings" w:hint="default"/>
      </w:rPr>
    </w:lvl>
  </w:abstractNum>
  <w:abstractNum w:abstractNumId="10">
    <w:nsid w:val="11CA24DE"/>
    <w:multiLevelType w:val="multilevel"/>
    <w:tmpl w:val="A6FA5960"/>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1">
    <w:nsid w:val="189C5269"/>
    <w:multiLevelType w:val="hybridMultilevel"/>
    <w:tmpl w:val="5C62A00C"/>
    <w:lvl w:ilvl="0" w:tplc="04090001">
      <w:start w:val="1"/>
      <w:numFmt w:val="bullet"/>
      <w:lvlText w:val=""/>
      <w:lvlJc w:val="left"/>
      <w:pPr>
        <w:tabs>
          <w:tab w:val="num" w:pos="1020"/>
        </w:tabs>
        <w:ind w:left="1020" w:hanging="360"/>
      </w:pPr>
      <w:rPr>
        <w:rFonts w:ascii="Symbol" w:hAnsi="Symbol" w:hint="default"/>
      </w:rPr>
    </w:lvl>
    <w:lvl w:ilvl="1" w:tplc="04090003" w:tentative="1">
      <w:start w:val="1"/>
      <w:numFmt w:val="bullet"/>
      <w:lvlText w:val="o"/>
      <w:lvlJc w:val="left"/>
      <w:pPr>
        <w:tabs>
          <w:tab w:val="num" w:pos="1740"/>
        </w:tabs>
        <w:ind w:left="1740" w:hanging="360"/>
      </w:pPr>
      <w:rPr>
        <w:rFonts w:ascii="Courier New" w:hAnsi="Courier New" w:hint="default"/>
      </w:rPr>
    </w:lvl>
    <w:lvl w:ilvl="2" w:tplc="04090005" w:tentative="1">
      <w:start w:val="1"/>
      <w:numFmt w:val="bullet"/>
      <w:lvlText w:val=""/>
      <w:lvlJc w:val="left"/>
      <w:pPr>
        <w:tabs>
          <w:tab w:val="num" w:pos="2460"/>
        </w:tabs>
        <w:ind w:left="2460" w:hanging="360"/>
      </w:pPr>
      <w:rPr>
        <w:rFonts w:ascii="Wingdings" w:hAnsi="Wingdings" w:hint="default"/>
      </w:rPr>
    </w:lvl>
    <w:lvl w:ilvl="3" w:tplc="04090001" w:tentative="1">
      <w:start w:val="1"/>
      <w:numFmt w:val="bullet"/>
      <w:lvlText w:val=""/>
      <w:lvlJc w:val="left"/>
      <w:pPr>
        <w:tabs>
          <w:tab w:val="num" w:pos="3180"/>
        </w:tabs>
        <w:ind w:left="3180" w:hanging="360"/>
      </w:pPr>
      <w:rPr>
        <w:rFonts w:ascii="Symbol" w:hAnsi="Symbol" w:hint="default"/>
      </w:rPr>
    </w:lvl>
    <w:lvl w:ilvl="4" w:tplc="04090003" w:tentative="1">
      <w:start w:val="1"/>
      <w:numFmt w:val="bullet"/>
      <w:lvlText w:val="o"/>
      <w:lvlJc w:val="left"/>
      <w:pPr>
        <w:tabs>
          <w:tab w:val="num" w:pos="3900"/>
        </w:tabs>
        <w:ind w:left="3900" w:hanging="360"/>
      </w:pPr>
      <w:rPr>
        <w:rFonts w:ascii="Courier New" w:hAnsi="Courier New" w:hint="default"/>
      </w:rPr>
    </w:lvl>
    <w:lvl w:ilvl="5" w:tplc="04090005" w:tentative="1">
      <w:start w:val="1"/>
      <w:numFmt w:val="bullet"/>
      <w:lvlText w:val=""/>
      <w:lvlJc w:val="left"/>
      <w:pPr>
        <w:tabs>
          <w:tab w:val="num" w:pos="4620"/>
        </w:tabs>
        <w:ind w:left="4620" w:hanging="360"/>
      </w:pPr>
      <w:rPr>
        <w:rFonts w:ascii="Wingdings" w:hAnsi="Wingdings" w:hint="default"/>
      </w:rPr>
    </w:lvl>
    <w:lvl w:ilvl="6" w:tplc="04090001" w:tentative="1">
      <w:start w:val="1"/>
      <w:numFmt w:val="bullet"/>
      <w:lvlText w:val=""/>
      <w:lvlJc w:val="left"/>
      <w:pPr>
        <w:tabs>
          <w:tab w:val="num" w:pos="5340"/>
        </w:tabs>
        <w:ind w:left="5340" w:hanging="360"/>
      </w:pPr>
      <w:rPr>
        <w:rFonts w:ascii="Symbol" w:hAnsi="Symbol" w:hint="default"/>
      </w:rPr>
    </w:lvl>
    <w:lvl w:ilvl="7" w:tplc="04090003" w:tentative="1">
      <w:start w:val="1"/>
      <w:numFmt w:val="bullet"/>
      <w:lvlText w:val="o"/>
      <w:lvlJc w:val="left"/>
      <w:pPr>
        <w:tabs>
          <w:tab w:val="num" w:pos="6060"/>
        </w:tabs>
        <w:ind w:left="6060" w:hanging="360"/>
      </w:pPr>
      <w:rPr>
        <w:rFonts w:ascii="Courier New" w:hAnsi="Courier New" w:hint="default"/>
      </w:rPr>
    </w:lvl>
    <w:lvl w:ilvl="8" w:tplc="04090005" w:tentative="1">
      <w:start w:val="1"/>
      <w:numFmt w:val="bullet"/>
      <w:lvlText w:val=""/>
      <w:lvlJc w:val="left"/>
      <w:pPr>
        <w:tabs>
          <w:tab w:val="num" w:pos="6780"/>
        </w:tabs>
        <w:ind w:left="6780" w:hanging="360"/>
      </w:pPr>
      <w:rPr>
        <w:rFonts w:ascii="Wingdings" w:hAnsi="Wingdings" w:hint="default"/>
      </w:rPr>
    </w:lvl>
  </w:abstractNum>
  <w:abstractNum w:abstractNumId="12">
    <w:nsid w:val="1AC244ED"/>
    <w:multiLevelType w:val="hybridMultilevel"/>
    <w:tmpl w:val="E3D634EA"/>
    <w:lvl w:ilvl="0" w:tplc="04090001">
      <w:start w:val="1"/>
      <w:numFmt w:val="bullet"/>
      <w:lvlText w:val=""/>
      <w:lvlJc w:val="left"/>
      <w:pPr>
        <w:tabs>
          <w:tab w:val="num" w:pos="1120"/>
        </w:tabs>
        <w:ind w:left="1120" w:hanging="360"/>
      </w:pPr>
      <w:rPr>
        <w:rFonts w:ascii="Symbol" w:hAnsi="Symbol" w:hint="default"/>
      </w:rPr>
    </w:lvl>
    <w:lvl w:ilvl="1" w:tplc="04090003" w:tentative="1">
      <w:start w:val="1"/>
      <w:numFmt w:val="bullet"/>
      <w:lvlText w:val="o"/>
      <w:lvlJc w:val="left"/>
      <w:pPr>
        <w:tabs>
          <w:tab w:val="num" w:pos="1840"/>
        </w:tabs>
        <w:ind w:left="1840" w:hanging="360"/>
      </w:pPr>
      <w:rPr>
        <w:rFonts w:ascii="Courier New" w:hAnsi="Courier New" w:hint="default"/>
      </w:rPr>
    </w:lvl>
    <w:lvl w:ilvl="2" w:tplc="04090005" w:tentative="1">
      <w:start w:val="1"/>
      <w:numFmt w:val="bullet"/>
      <w:lvlText w:val=""/>
      <w:lvlJc w:val="left"/>
      <w:pPr>
        <w:tabs>
          <w:tab w:val="num" w:pos="2560"/>
        </w:tabs>
        <w:ind w:left="2560" w:hanging="360"/>
      </w:pPr>
      <w:rPr>
        <w:rFonts w:ascii="Wingdings" w:hAnsi="Wingdings" w:hint="default"/>
      </w:rPr>
    </w:lvl>
    <w:lvl w:ilvl="3" w:tplc="04090001" w:tentative="1">
      <w:start w:val="1"/>
      <w:numFmt w:val="bullet"/>
      <w:lvlText w:val=""/>
      <w:lvlJc w:val="left"/>
      <w:pPr>
        <w:tabs>
          <w:tab w:val="num" w:pos="3280"/>
        </w:tabs>
        <w:ind w:left="3280" w:hanging="360"/>
      </w:pPr>
      <w:rPr>
        <w:rFonts w:ascii="Symbol" w:hAnsi="Symbol" w:hint="default"/>
      </w:rPr>
    </w:lvl>
    <w:lvl w:ilvl="4" w:tplc="04090003" w:tentative="1">
      <w:start w:val="1"/>
      <w:numFmt w:val="bullet"/>
      <w:lvlText w:val="o"/>
      <w:lvlJc w:val="left"/>
      <w:pPr>
        <w:tabs>
          <w:tab w:val="num" w:pos="4000"/>
        </w:tabs>
        <w:ind w:left="4000" w:hanging="360"/>
      </w:pPr>
      <w:rPr>
        <w:rFonts w:ascii="Courier New" w:hAnsi="Courier New" w:hint="default"/>
      </w:rPr>
    </w:lvl>
    <w:lvl w:ilvl="5" w:tplc="04090005" w:tentative="1">
      <w:start w:val="1"/>
      <w:numFmt w:val="bullet"/>
      <w:lvlText w:val=""/>
      <w:lvlJc w:val="left"/>
      <w:pPr>
        <w:tabs>
          <w:tab w:val="num" w:pos="4720"/>
        </w:tabs>
        <w:ind w:left="4720" w:hanging="360"/>
      </w:pPr>
      <w:rPr>
        <w:rFonts w:ascii="Wingdings" w:hAnsi="Wingdings" w:hint="default"/>
      </w:rPr>
    </w:lvl>
    <w:lvl w:ilvl="6" w:tplc="04090001" w:tentative="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13">
    <w:nsid w:val="295559EE"/>
    <w:multiLevelType w:val="hybridMultilevel"/>
    <w:tmpl w:val="F1F600A0"/>
    <w:lvl w:ilvl="0" w:tplc="04090001">
      <w:start w:val="1"/>
      <w:numFmt w:val="bullet"/>
      <w:lvlText w:val=""/>
      <w:lvlJc w:val="left"/>
      <w:pPr>
        <w:tabs>
          <w:tab w:val="num" w:pos="1062"/>
        </w:tabs>
        <w:ind w:left="1062" w:hanging="360"/>
      </w:pPr>
      <w:rPr>
        <w:rFonts w:ascii="Symbol" w:hAnsi="Symbol" w:hint="default"/>
      </w:rPr>
    </w:lvl>
    <w:lvl w:ilvl="1" w:tplc="04090003" w:tentative="1">
      <w:start w:val="1"/>
      <w:numFmt w:val="bullet"/>
      <w:lvlText w:val="o"/>
      <w:lvlJc w:val="left"/>
      <w:pPr>
        <w:tabs>
          <w:tab w:val="num" w:pos="1782"/>
        </w:tabs>
        <w:ind w:left="1782" w:hanging="360"/>
      </w:pPr>
      <w:rPr>
        <w:rFonts w:ascii="Courier New" w:hAnsi="Courier New" w:hint="default"/>
      </w:rPr>
    </w:lvl>
    <w:lvl w:ilvl="2" w:tplc="04090005" w:tentative="1">
      <w:start w:val="1"/>
      <w:numFmt w:val="bullet"/>
      <w:lvlText w:val=""/>
      <w:lvlJc w:val="left"/>
      <w:pPr>
        <w:tabs>
          <w:tab w:val="num" w:pos="2502"/>
        </w:tabs>
        <w:ind w:left="2502" w:hanging="360"/>
      </w:pPr>
      <w:rPr>
        <w:rFonts w:ascii="Wingdings" w:hAnsi="Wingdings" w:hint="default"/>
      </w:rPr>
    </w:lvl>
    <w:lvl w:ilvl="3" w:tplc="04090001" w:tentative="1">
      <w:start w:val="1"/>
      <w:numFmt w:val="bullet"/>
      <w:lvlText w:val=""/>
      <w:lvlJc w:val="left"/>
      <w:pPr>
        <w:tabs>
          <w:tab w:val="num" w:pos="3222"/>
        </w:tabs>
        <w:ind w:left="3222" w:hanging="360"/>
      </w:pPr>
      <w:rPr>
        <w:rFonts w:ascii="Symbol" w:hAnsi="Symbol" w:hint="default"/>
      </w:rPr>
    </w:lvl>
    <w:lvl w:ilvl="4" w:tplc="04090003" w:tentative="1">
      <w:start w:val="1"/>
      <w:numFmt w:val="bullet"/>
      <w:lvlText w:val="o"/>
      <w:lvlJc w:val="left"/>
      <w:pPr>
        <w:tabs>
          <w:tab w:val="num" w:pos="3942"/>
        </w:tabs>
        <w:ind w:left="3942" w:hanging="360"/>
      </w:pPr>
      <w:rPr>
        <w:rFonts w:ascii="Courier New" w:hAnsi="Courier New" w:hint="default"/>
      </w:rPr>
    </w:lvl>
    <w:lvl w:ilvl="5" w:tplc="04090005" w:tentative="1">
      <w:start w:val="1"/>
      <w:numFmt w:val="bullet"/>
      <w:lvlText w:val=""/>
      <w:lvlJc w:val="left"/>
      <w:pPr>
        <w:tabs>
          <w:tab w:val="num" w:pos="4662"/>
        </w:tabs>
        <w:ind w:left="4662" w:hanging="360"/>
      </w:pPr>
      <w:rPr>
        <w:rFonts w:ascii="Wingdings" w:hAnsi="Wingdings" w:hint="default"/>
      </w:rPr>
    </w:lvl>
    <w:lvl w:ilvl="6" w:tplc="04090001" w:tentative="1">
      <w:start w:val="1"/>
      <w:numFmt w:val="bullet"/>
      <w:lvlText w:val=""/>
      <w:lvlJc w:val="left"/>
      <w:pPr>
        <w:tabs>
          <w:tab w:val="num" w:pos="5382"/>
        </w:tabs>
        <w:ind w:left="5382" w:hanging="360"/>
      </w:pPr>
      <w:rPr>
        <w:rFonts w:ascii="Symbol" w:hAnsi="Symbol" w:hint="default"/>
      </w:rPr>
    </w:lvl>
    <w:lvl w:ilvl="7" w:tplc="04090003" w:tentative="1">
      <w:start w:val="1"/>
      <w:numFmt w:val="bullet"/>
      <w:lvlText w:val="o"/>
      <w:lvlJc w:val="left"/>
      <w:pPr>
        <w:tabs>
          <w:tab w:val="num" w:pos="6102"/>
        </w:tabs>
        <w:ind w:left="6102" w:hanging="360"/>
      </w:pPr>
      <w:rPr>
        <w:rFonts w:ascii="Courier New" w:hAnsi="Courier New" w:hint="default"/>
      </w:rPr>
    </w:lvl>
    <w:lvl w:ilvl="8" w:tplc="04090005" w:tentative="1">
      <w:start w:val="1"/>
      <w:numFmt w:val="bullet"/>
      <w:lvlText w:val=""/>
      <w:lvlJc w:val="left"/>
      <w:pPr>
        <w:tabs>
          <w:tab w:val="num" w:pos="6822"/>
        </w:tabs>
        <w:ind w:left="6822" w:hanging="360"/>
      </w:pPr>
      <w:rPr>
        <w:rFonts w:ascii="Wingdings" w:hAnsi="Wingdings" w:hint="default"/>
      </w:rPr>
    </w:lvl>
  </w:abstractNum>
  <w:abstractNum w:abstractNumId="14">
    <w:nsid w:val="36715141"/>
    <w:multiLevelType w:val="hybridMultilevel"/>
    <w:tmpl w:val="0402200E"/>
    <w:lvl w:ilvl="0" w:tplc="04090001">
      <w:start w:val="1"/>
      <w:numFmt w:val="bullet"/>
      <w:lvlText w:val=""/>
      <w:lvlJc w:val="left"/>
      <w:pPr>
        <w:tabs>
          <w:tab w:val="num" w:pos="1380"/>
        </w:tabs>
        <w:ind w:left="1380" w:hanging="360"/>
      </w:pPr>
      <w:rPr>
        <w:rFonts w:ascii="Symbol" w:hAnsi="Symbol" w:hint="default"/>
      </w:rPr>
    </w:lvl>
    <w:lvl w:ilvl="1" w:tplc="04090003" w:tentative="1">
      <w:start w:val="1"/>
      <w:numFmt w:val="bullet"/>
      <w:lvlText w:val="o"/>
      <w:lvlJc w:val="left"/>
      <w:pPr>
        <w:tabs>
          <w:tab w:val="num" w:pos="2100"/>
        </w:tabs>
        <w:ind w:left="2100" w:hanging="360"/>
      </w:pPr>
      <w:rPr>
        <w:rFonts w:ascii="Courier New" w:hAnsi="Courier New" w:hint="default"/>
      </w:rPr>
    </w:lvl>
    <w:lvl w:ilvl="2" w:tplc="04090005" w:tentative="1">
      <w:start w:val="1"/>
      <w:numFmt w:val="bullet"/>
      <w:lvlText w:val=""/>
      <w:lvlJc w:val="left"/>
      <w:pPr>
        <w:tabs>
          <w:tab w:val="num" w:pos="2820"/>
        </w:tabs>
        <w:ind w:left="2820" w:hanging="360"/>
      </w:pPr>
      <w:rPr>
        <w:rFonts w:ascii="Wingdings" w:hAnsi="Wingdings" w:hint="default"/>
      </w:rPr>
    </w:lvl>
    <w:lvl w:ilvl="3" w:tplc="04090001" w:tentative="1">
      <w:start w:val="1"/>
      <w:numFmt w:val="bullet"/>
      <w:lvlText w:val=""/>
      <w:lvlJc w:val="left"/>
      <w:pPr>
        <w:tabs>
          <w:tab w:val="num" w:pos="3540"/>
        </w:tabs>
        <w:ind w:left="3540" w:hanging="360"/>
      </w:pPr>
      <w:rPr>
        <w:rFonts w:ascii="Symbol" w:hAnsi="Symbol" w:hint="default"/>
      </w:rPr>
    </w:lvl>
    <w:lvl w:ilvl="4" w:tplc="04090003" w:tentative="1">
      <w:start w:val="1"/>
      <w:numFmt w:val="bullet"/>
      <w:lvlText w:val="o"/>
      <w:lvlJc w:val="left"/>
      <w:pPr>
        <w:tabs>
          <w:tab w:val="num" w:pos="4260"/>
        </w:tabs>
        <w:ind w:left="4260" w:hanging="360"/>
      </w:pPr>
      <w:rPr>
        <w:rFonts w:ascii="Courier New" w:hAnsi="Courier New" w:hint="default"/>
      </w:rPr>
    </w:lvl>
    <w:lvl w:ilvl="5" w:tplc="04090005" w:tentative="1">
      <w:start w:val="1"/>
      <w:numFmt w:val="bullet"/>
      <w:lvlText w:val=""/>
      <w:lvlJc w:val="left"/>
      <w:pPr>
        <w:tabs>
          <w:tab w:val="num" w:pos="4980"/>
        </w:tabs>
        <w:ind w:left="4980" w:hanging="360"/>
      </w:pPr>
      <w:rPr>
        <w:rFonts w:ascii="Wingdings" w:hAnsi="Wingdings" w:hint="default"/>
      </w:rPr>
    </w:lvl>
    <w:lvl w:ilvl="6" w:tplc="04090001" w:tentative="1">
      <w:start w:val="1"/>
      <w:numFmt w:val="bullet"/>
      <w:lvlText w:val=""/>
      <w:lvlJc w:val="left"/>
      <w:pPr>
        <w:tabs>
          <w:tab w:val="num" w:pos="5700"/>
        </w:tabs>
        <w:ind w:left="5700" w:hanging="360"/>
      </w:pPr>
      <w:rPr>
        <w:rFonts w:ascii="Symbol" w:hAnsi="Symbol" w:hint="default"/>
      </w:rPr>
    </w:lvl>
    <w:lvl w:ilvl="7" w:tplc="04090003" w:tentative="1">
      <w:start w:val="1"/>
      <w:numFmt w:val="bullet"/>
      <w:lvlText w:val="o"/>
      <w:lvlJc w:val="left"/>
      <w:pPr>
        <w:tabs>
          <w:tab w:val="num" w:pos="6420"/>
        </w:tabs>
        <w:ind w:left="6420" w:hanging="360"/>
      </w:pPr>
      <w:rPr>
        <w:rFonts w:ascii="Courier New" w:hAnsi="Courier New" w:hint="default"/>
      </w:rPr>
    </w:lvl>
    <w:lvl w:ilvl="8" w:tplc="04090005" w:tentative="1">
      <w:start w:val="1"/>
      <w:numFmt w:val="bullet"/>
      <w:lvlText w:val=""/>
      <w:lvlJc w:val="left"/>
      <w:pPr>
        <w:tabs>
          <w:tab w:val="num" w:pos="7140"/>
        </w:tabs>
        <w:ind w:left="7140" w:hanging="360"/>
      </w:pPr>
      <w:rPr>
        <w:rFonts w:ascii="Wingdings" w:hAnsi="Wingdings" w:hint="default"/>
      </w:rPr>
    </w:lvl>
  </w:abstractNum>
  <w:abstractNum w:abstractNumId="15">
    <w:nsid w:val="3C373C8C"/>
    <w:multiLevelType w:val="hybridMultilevel"/>
    <w:tmpl w:val="B1E8B29A"/>
    <w:lvl w:ilvl="0" w:tplc="04180017">
      <w:start w:val="1"/>
      <w:numFmt w:val="lowerLetter"/>
      <w:lvlText w:val="%1)"/>
      <w:lvlJc w:val="left"/>
      <w:pPr>
        <w:tabs>
          <w:tab w:val="num" w:pos="720"/>
        </w:tabs>
        <w:ind w:left="720" w:hanging="360"/>
      </w:pPr>
      <w:rPr>
        <w:rFonts w:cs="Times New Roman" w:hint="default"/>
      </w:rPr>
    </w:lvl>
    <w:lvl w:ilvl="1" w:tplc="04180019" w:tentative="1">
      <w:start w:val="1"/>
      <w:numFmt w:val="lowerLetter"/>
      <w:lvlText w:val="%2."/>
      <w:lvlJc w:val="left"/>
      <w:pPr>
        <w:tabs>
          <w:tab w:val="num" w:pos="1440"/>
        </w:tabs>
        <w:ind w:left="1440" w:hanging="360"/>
      </w:pPr>
      <w:rPr>
        <w:rFonts w:cs="Times New Roman"/>
      </w:rPr>
    </w:lvl>
    <w:lvl w:ilvl="2" w:tplc="0418001B" w:tentative="1">
      <w:start w:val="1"/>
      <w:numFmt w:val="lowerRoman"/>
      <w:lvlText w:val="%3."/>
      <w:lvlJc w:val="right"/>
      <w:pPr>
        <w:tabs>
          <w:tab w:val="num" w:pos="2160"/>
        </w:tabs>
        <w:ind w:left="2160" w:hanging="180"/>
      </w:pPr>
      <w:rPr>
        <w:rFonts w:cs="Times New Roman"/>
      </w:rPr>
    </w:lvl>
    <w:lvl w:ilvl="3" w:tplc="0418000F" w:tentative="1">
      <w:start w:val="1"/>
      <w:numFmt w:val="decimal"/>
      <w:lvlText w:val="%4."/>
      <w:lvlJc w:val="left"/>
      <w:pPr>
        <w:tabs>
          <w:tab w:val="num" w:pos="2880"/>
        </w:tabs>
        <w:ind w:left="2880" w:hanging="360"/>
      </w:pPr>
      <w:rPr>
        <w:rFonts w:cs="Times New Roman"/>
      </w:rPr>
    </w:lvl>
    <w:lvl w:ilvl="4" w:tplc="04180019" w:tentative="1">
      <w:start w:val="1"/>
      <w:numFmt w:val="lowerLetter"/>
      <w:lvlText w:val="%5."/>
      <w:lvlJc w:val="left"/>
      <w:pPr>
        <w:tabs>
          <w:tab w:val="num" w:pos="3600"/>
        </w:tabs>
        <w:ind w:left="3600" w:hanging="360"/>
      </w:pPr>
      <w:rPr>
        <w:rFonts w:cs="Times New Roman"/>
      </w:rPr>
    </w:lvl>
    <w:lvl w:ilvl="5" w:tplc="0418001B" w:tentative="1">
      <w:start w:val="1"/>
      <w:numFmt w:val="lowerRoman"/>
      <w:lvlText w:val="%6."/>
      <w:lvlJc w:val="right"/>
      <w:pPr>
        <w:tabs>
          <w:tab w:val="num" w:pos="4320"/>
        </w:tabs>
        <w:ind w:left="4320" w:hanging="180"/>
      </w:pPr>
      <w:rPr>
        <w:rFonts w:cs="Times New Roman"/>
      </w:rPr>
    </w:lvl>
    <w:lvl w:ilvl="6" w:tplc="0418000F" w:tentative="1">
      <w:start w:val="1"/>
      <w:numFmt w:val="decimal"/>
      <w:lvlText w:val="%7."/>
      <w:lvlJc w:val="left"/>
      <w:pPr>
        <w:tabs>
          <w:tab w:val="num" w:pos="5040"/>
        </w:tabs>
        <w:ind w:left="5040" w:hanging="360"/>
      </w:pPr>
      <w:rPr>
        <w:rFonts w:cs="Times New Roman"/>
      </w:rPr>
    </w:lvl>
    <w:lvl w:ilvl="7" w:tplc="04180019" w:tentative="1">
      <w:start w:val="1"/>
      <w:numFmt w:val="lowerLetter"/>
      <w:lvlText w:val="%8."/>
      <w:lvlJc w:val="left"/>
      <w:pPr>
        <w:tabs>
          <w:tab w:val="num" w:pos="5760"/>
        </w:tabs>
        <w:ind w:left="5760" w:hanging="360"/>
      </w:pPr>
      <w:rPr>
        <w:rFonts w:cs="Times New Roman"/>
      </w:rPr>
    </w:lvl>
    <w:lvl w:ilvl="8" w:tplc="0418001B" w:tentative="1">
      <w:start w:val="1"/>
      <w:numFmt w:val="lowerRoman"/>
      <w:lvlText w:val="%9."/>
      <w:lvlJc w:val="right"/>
      <w:pPr>
        <w:tabs>
          <w:tab w:val="num" w:pos="6480"/>
        </w:tabs>
        <w:ind w:left="6480" w:hanging="180"/>
      </w:pPr>
      <w:rPr>
        <w:rFonts w:cs="Times New Roman"/>
      </w:rPr>
    </w:lvl>
  </w:abstractNum>
  <w:abstractNum w:abstractNumId="16">
    <w:nsid w:val="3F3E70F9"/>
    <w:multiLevelType w:val="multilevel"/>
    <w:tmpl w:val="74869550"/>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
    <w:nsid w:val="43F71F36"/>
    <w:multiLevelType w:val="hybridMultilevel"/>
    <w:tmpl w:val="0598F080"/>
    <w:lvl w:ilvl="0" w:tplc="04180001">
      <w:start w:val="1"/>
      <w:numFmt w:val="bullet"/>
      <w:lvlText w:val=""/>
      <w:lvlJc w:val="left"/>
      <w:pPr>
        <w:tabs>
          <w:tab w:val="num" w:pos="720"/>
        </w:tabs>
        <w:ind w:left="720" w:hanging="360"/>
      </w:pPr>
      <w:rPr>
        <w:rFonts w:ascii="Symbol" w:hAnsi="Symbol"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18">
    <w:nsid w:val="49951A46"/>
    <w:multiLevelType w:val="hybridMultilevel"/>
    <w:tmpl w:val="1E3657EC"/>
    <w:lvl w:ilvl="0" w:tplc="04180017">
      <w:start w:val="1"/>
      <w:numFmt w:val="lowerLetter"/>
      <w:lvlText w:val="%1)"/>
      <w:lvlJc w:val="left"/>
      <w:pPr>
        <w:tabs>
          <w:tab w:val="num" w:pos="720"/>
        </w:tabs>
        <w:ind w:left="720" w:hanging="360"/>
      </w:pPr>
      <w:rPr>
        <w:rFonts w:cs="Times New Roman" w:hint="default"/>
      </w:rPr>
    </w:lvl>
    <w:lvl w:ilvl="1" w:tplc="04180019" w:tentative="1">
      <w:start w:val="1"/>
      <w:numFmt w:val="lowerLetter"/>
      <w:lvlText w:val="%2."/>
      <w:lvlJc w:val="left"/>
      <w:pPr>
        <w:tabs>
          <w:tab w:val="num" w:pos="1440"/>
        </w:tabs>
        <w:ind w:left="1440" w:hanging="360"/>
      </w:pPr>
      <w:rPr>
        <w:rFonts w:cs="Times New Roman"/>
      </w:rPr>
    </w:lvl>
    <w:lvl w:ilvl="2" w:tplc="0418001B" w:tentative="1">
      <w:start w:val="1"/>
      <w:numFmt w:val="lowerRoman"/>
      <w:lvlText w:val="%3."/>
      <w:lvlJc w:val="right"/>
      <w:pPr>
        <w:tabs>
          <w:tab w:val="num" w:pos="2160"/>
        </w:tabs>
        <w:ind w:left="2160" w:hanging="180"/>
      </w:pPr>
      <w:rPr>
        <w:rFonts w:cs="Times New Roman"/>
      </w:rPr>
    </w:lvl>
    <w:lvl w:ilvl="3" w:tplc="0418000F" w:tentative="1">
      <w:start w:val="1"/>
      <w:numFmt w:val="decimal"/>
      <w:lvlText w:val="%4."/>
      <w:lvlJc w:val="left"/>
      <w:pPr>
        <w:tabs>
          <w:tab w:val="num" w:pos="2880"/>
        </w:tabs>
        <w:ind w:left="2880" w:hanging="360"/>
      </w:pPr>
      <w:rPr>
        <w:rFonts w:cs="Times New Roman"/>
      </w:rPr>
    </w:lvl>
    <w:lvl w:ilvl="4" w:tplc="04180019" w:tentative="1">
      <w:start w:val="1"/>
      <w:numFmt w:val="lowerLetter"/>
      <w:lvlText w:val="%5."/>
      <w:lvlJc w:val="left"/>
      <w:pPr>
        <w:tabs>
          <w:tab w:val="num" w:pos="3600"/>
        </w:tabs>
        <w:ind w:left="3600" w:hanging="360"/>
      </w:pPr>
      <w:rPr>
        <w:rFonts w:cs="Times New Roman"/>
      </w:rPr>
    </w:lvl>
    <w:lvl w:ilvl="5" w:tplc="0418001B" w:tentative="1">
      <w:start w:val="1"/>
      <w:numFmt w:val="lowerRoman"/>
      <w:lvlText w:val="%6."/>
      <w:lvlJc w:val="right"/>
      <w:pPr>
        <w:tabs>
          <w:tab w:val="num" w:pos="4320"/>
        </w:tabs>
        <w:ind w:left="4320" w:hanging="180"/>
      </w:pPr>
      <w:rPr>
        <w:rFonts w:cs="Times New Roman"/>
      </w:rPr>
    </w:lvl>
    <w:lvl w:ilvl="6" w:tplc="0418000F" w:tentative="1">
      <w:start w:val="1"/>
      <w:numFmt w:val="decimal"/>
      <w:lvlText w:val="%7."/>
      <w:lvlJc w:val="left"/>
      <w:pPr>
        <w:tabs>
          <w:tab w:val="num" w:pos="5040"/>
        </w:tabs>
        <w:ind w:left="5040" w:hanging="360"/>
      </w:pPr>
      <w:rPr>
        <w:rFonts w:cs="Times New Roman"/>
      </w:rPr>
    </w:lvl>
    <w:lvl w:ilvl="7" w:tplc="04180019" w:tentative="1">
      <w:start w:val="1"/>
      <w:numFmt w:val="lowerLetter"/>
      <w:lvlText w:val="%8."/>
      <w:lvlJc w:val="left"/>
      <w:pPr>
        <w:tabs>
          <w:tab w:val="num" w:pos="5760"/>
        </w:tabs>
        <w:ind w:left="5760" w:hanging="360"/>
      </w:pPr>
      <w:rPr>
        <w:rFonts w:cs="Times New Roman"/>
      </w:rPr>
    </w:lvl>
    <w:lvl w:ilvl="8" w:tplc="0418001B" w:tentative="1">
      <w:start w:val="1"/>
      <w:numFmt w:val="lowerRoman"/>
      <w:lvlText w:val="%9."/>
      <w:lvlJc w:val="right"/>
      <w:pPr>
        <w:tabs>
          <w:tab w:val="num" w:pos="6480"/>
        </w:tabs>
        <w:ind w:left="6480" w:hanging="180"/>
      </w:pPr>
      <w:rPr>
        <w:rFonts w:cs="Times New Roman"/>
      </w:rPr>
    </w:lvl>
  </w:abstractNum>
  <w:abstractNum w:abstractNumId="19">
    <w:nsid w:val="4B595E5B"/>
    <w:multiLevelType w:val="hybridMultilevel"/>
    <w:tmpl w:val="5C547352"/>
    <w:lvl w:ilvl="0" w:tplc="04090001">
      <w:start w:val="1"/>
      <w:numFmt w:val="bullet"/>
      <w:lvlText w:val=""/>
      <w:lvlJc w:val="left"/>
      <w:pPr>
        <w:tabs>
          <w:tab w:val="num" w:pos="825"/>
        </w:tabs>
        <w:ind w:left="825" w:hanging="360"/>
      </w:pPr>
      <w:rPr>
        <w:rFonts w:ascii="Symbol" w:hAnsi="Symbol" w:hint="default"/>
      </w:rPr>
    </w:lvl>
    <w:lvl w:ilvl="1" w:tplc="04090003" w:tentative="1">
      <w:start w:val="1"/>
      <w:numFmt w:val="bullet"/>
      <w:lvlText w:val="o"/>
      <w:lvlJc w:val="left"/>
      <w:pPr>
        <w:tabs>
          <w:tab w:val="num" w:pos="1545"/>
        </w:tabs>
        <w:ind w:left="1545" w:hanging="360"/>
      </w:pPr>
      <w:rPr>
        <w:rFonts w:ascii="Courier New" w:hAnsi="Courier New" w:hint="default"/>
      </w:rPr>
    </w:lvl>
    <w:lvl w:ilvl="2" w:tplc="04090005" w:tentative="1">
      <w:start w:val="1"/>
      <w:numFmt w:val="bullet"/>
      <w:lvlText w:val=""/>
      <w:lvlJc w:val="left"/>
      <w:pPr>
        <w:tabs>
          <w:tab w:val="num" w:pos="2265"/>
        </w:tabs>
        <w:ind w:left="2265" w:hanging="360"/>
      </w:pPr>
      <w:rPr>
        <w:rFonts w:ascii="Wingdings" w:hAnsi="Wingdings" w:hint="default"/>
      </w:rPr>
    </w:lvl>
    <w:lvl w:ilvl="3" w:tplc="04090001" w:tentative="1">
      <w:start w:val="1"/>
      <w:numFmt w:val="bullet"/>
      <w:lvlText w:val=""/>
      <w:lvlJc w:val="left"/>
      <w:pPr>
        <w:tabs>
          <w:tab w:val="num" w:pos="2985"/>
        </w:tabs>
        <w:ind w:left="2985" w:hanging="360"/>
      </w:pPr>
      <w:rPr>
        <w:rFonts w:ascii="Symbol" w:hAnsi="Symbol" w:hint="default"/>
      </w:rPr>
    </w:lvl>
    <w:lvl w:ilvl="4" w:tplc="04090003" w:tentative="1">
      <w:start w:val="1"/>
      <w:numFmt w:val="bullet"/>
      <w:lvlText w:val="o"/>
      <w:lvlJc w:val="left"/>
      <w:pPr>
        <w:tabs>
          <w:tab w:val="num" w:pos="3705"/>
        </w:tabs>
        <w:ind w:left="3705" w:hanging="360"/>
      </w:pPr>
      <w:rPr>
        <w:rFonts w:ascii="Courier New" w:hAnsi="Courier New" w:hint="default"/>
      </w:rPr>
    </w:lvl>
    <w:lvl w:ilvl="5" w:tplc="04090005" w:tentative="1">
      <w:start w:val="1"/>
      <w:numFmt w:val="bullet"/>
      <w:lvlText w:val=""/>
      <w:lvlJc w:val="left"/>
      <w:pPr>
        <w:tabs>
          <w:tab w:val="num" w:pos="4425"/>
        </w:tabs>
        <w:ind w:left="4425" w:hanging="360"/>
      </w:pPr>
      <w:rPr>
        <w:rFonts w:ascii="Wingdings" w:hAnsi="Wingdings" w:hint="default"/>
      </w:rPr>
    </w:lvl>
    <w:lvl w:ilvl="6" w:tplc="04090001" w:tentative="1">
      <w:start w:val="1"/>
      <w:numFmt w:val="bullet"/>
      <w:lvlText w:val=""/>
      <w:lvlJc w:val="left"/>
      <w:pPr>
        <w:tabs>
          <w:tab w:val="num" w:pos="5145"/>
        </w:tabs>
        <w:ind w:left="5145" w:hanging="360"/>
      </w:pPr>
      <w:rPr>
        <w:rFonts w:ascii="Symbol" w:hAnsi="Symbol" w:hint="default"/>
      </w:rPr>
    </w:lvl>
    <w:lvl w:ilvl="7" w:tplc="04090003" w:tentative="1">
      <w:start w:val="1"/>
      <w:numFmt w:val="bullet"/>
      <w:lvlText w:val="o"/>
      <w:lvlJc w:val="left"/>
      <w:pPr>
        <w:tabs>
          <w:tab w:val="num" w:pos="5865"/>
        </w:tabs>
        <w:ind w:left="5865" w:hanging="360"/>
      </w:pPr>
      <w:rPr>
        <w:rFonts w:ascii="Courier New" w:hAnsi="Courier New" w:hint="default"/>
      </w:rPr>
    </w:lvl>
    <w:lvl w:ilvl="8" w:tplc="04090005" w:tentative="1">
      <w:start w:val="1"/>
      <w:numFmt w:val="bullet"/>
      <w:lvlText w:val=""/>
      <w:lvlJc w:val="left"/>
      <w:pPr>
        <w:tabs>
          <w:tab w:val="num" w:pos="6585"/>
        </w:tabs>
        <w:ind w:left="6585" w:hanging="360"/>
      </w:pPr>
      <w:rPr>
        <w:rFonts w:ascii="Wingdings" w:hAnsi="Wingdings" w:hint="default"/>
      </w:rPr>
    </w:lvl>
  </w:abstractNum>
  <w:abstractNum w:abstractNumId="20">
    <w:nsid w:val="505B0092"/>
    <w:multiLevelType w:val="hybridMultilevel"/>
    <w:tmpl w:val="1B1EAD44"/>
    <w:lvl w:ilvl="0" w:tplc="0409000B">
      <w:start w:val="1"/>
      <w:numFmt w:val="bullet"/>
      <w:lvlText w:val=""/>
      <w:lvlJc w:val="left"/>
      <w:pPr>
        <w:tabs>
          <w:tab w:val="num" w:pos="780"/>
        </w:tabs>
        <w:ind w:left="780" w:hanging="360"/>
      </w:pPr>
      <w:rPr>
        <w:rFonts w:ascii="Wingdings" w:hAnsi="Wingdings" w:hint="default"/>
      </w:rPr>
    </w:lvl>
    <w:lvl w:ilvl="1" w:tplc="04090003" w:tentative="1">
      <w:start w:val="1"/>
      <w:numFmt w:val="bullet"/>
      <w:lvlText w:val="o"/>
      <w:lvlJc w:val="left"/>
      <w:pPr>
        <w:tabs>
          <w:tab w:val="num" w:pos="1500"/>
        </w:tabs>
        <w:ind w:left="1500" w:hanging="360"/>
      </w:pPr>
      <w:rPr>
        <w:rFonts w:ascii="Courier New" w:hAnsi="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21">
    <w:nsid w:val="56066077"/>
    <w:multiLevelType w:val="hybridMultilevel"/>
    <w:tmpl w:val="BE08F2D6"/>
    <w:lvl w:ilvl="0" w:tplc="22B03778">
      <w:start w:val="5"/>
      <w:numFmt w:val="decimal"/>
      <w:lvlText w:val="%1."/>
      <w:lvlJc w:val="left"/>
      <w:pPr>
        <w:tabs>
          <w:tab w:val="num" w:pos="765"/>
        </w:tabs>
        <w:ind w:left="765" w:hanging="360"/>
      </w:pPr>
      <w:rPr>
        <w:rFonts w:cs="Times New Roman" w:hint="default"/>
      </w:rPr>
    </w:lvl>
    <w:lvl w:ilvl="1" w:tplc="BD6A1A12">
      <w:start w:val="6"/>
      <w:numFmt w:val="decimal"/>
      <w:lvlText w:val="%2"/>
      <w:lvlJc w:val="left"/>
      <w:pPr>
        <w:tabs>
          <w:tab w:val="num" w:pos="1485"/>
        </w:tabs>
        <w:ind w:left="1485" w:hanging="360"/>
      </w:pPr>
      <w:rPr>
        <w:rFonts w:cs="Times New Roman" w:hint="default"/>
      </w:rPr>
    </w:lvl>
    <w:lvl w:ilvl="2" w:tplc="0418001B" w:tentative="1">
      <w:start w:val="1"/>
      <w:numFmt w:val="lowerRoman"/>
      <w:lvlText w:val="%3."/>
      <w:lvlJc w:val="right"/>
      <w:pPr>
        <w:tabs>
          <w:tab w:val="num" w:pos="2205"/>
        </w:tabs>
        <w:ind w:left="2205" w:hanging="180"/>
      </w:pPr>
      <w:rPr>
        <w:rFonts w:cs="Times New Roman"/>
      </w:rPr>
    </w:lvl>
    <w:lvl w:ilvl="3" w:tplc="0418000F" w:tentative="1">
      <w:start w:val="1"/>
      <w:numFmt w:val="decimal"/>
      <w:lvlText w:val="%4."/>
      <w:lvlJc w:val="left"/>
      <w:pPr>
        <w:tabs>
          <w:tab w:val="num" w:pos="2925"/>
        </w:tabs>
        <w:ind w:left="2925" w:hanging="360"/>
      </w:pPr>
      <w:rPr>
        <w:rFonts w:cs="Times New Roman"/>
      </w:rPr>
    </w:lvl>
    <w:lvl w:ilvl="4" w:tplc="04180019" w:tentative="1">
      <w:start w:val="1"/>
      <w:numFmt w:val="lowerLetter"/>
      <w:lvlText w:val="%5."/>
      <w:lvlJc w:val="left"/>
      <w:pPr>
        <w:tabs>
          <w:tab w:val="num" w:pos="3645"/>
        </w:tabs>
        <w:ind w:left="3645" w:hanging="360"/>
      </w:pPr>
      <w:rPr>
        <w:rFonts w:cs="Times New Roman"/>
      </w:rPr>
    </w:lvl>
    <w:lvl w:ilvl="5" w:tplc="0418001B" w:tentative="1">
      <w:start w:val="1"/>
      <w:numFmt w:val="lowerRoman"/>
      <w:lvlText w:val="%6."/>
      <w:lvlJc w:val="right"/>
      <w:pPr>
        <w:tabs>
          <w:tab w:val="num" w:pos="4365"/>
        </w:tabs>
        <w:ind w:left="4365" w:hanging="180"/>
      </w:pPr>
      <w:rPr>
        <w:rFonts w:cs="Times New Roman"/>
      </w:rPr>
    </w:lvl>
    <w:lvl w:ilvl="6" w:tplc="0418000F" w:tentative="1">
      <w:start w:val="1"/>
      <w:numFmt w:val="decimal"/>
      <w:lvlText w:val="%7."/>
      <w:lvlJc w:val="left"/>
      <w:pPr>
        <w:tabs>
          <w:tab w:val="num" w:pos="5085"/>
        </w:tabs>
        <w:ind w:left="5085" w:hanging="360"/>
      </w:pPr>
      <w:rPr>
        <w:rFonts w:cs="Times New Roman"/>
      </w:rPr>
    </w:lvl>
    <w:lvl w:ilvl="7" w:tplc="04180019" w:tentative="1">
      <w:start w:val="1"/>
      <w:numFmt w:val="lowerLetter"/>
      <w:lvlText w:val="%8."/>
      <w:lvlJc w:val="left"/>
      <w:pPr>
        <w:tabs>
          <w:tab w:val="num" w:pos="5805"/>
        </w:tabs>
        <w:ind w:left="5805" w:hanging="360"/>
      </w:pPr>
      <w:rPr>
        <w:rFonts w:cs="Times New Roman"/>
      </w:rPr>
    </w:lvl>
    <w:lvl w:ilvl="8" w:tplc="0418001B" w:tentative="1">
      <w:start w:val="1"/>
      <w:numFmt w:val="lowerRoman"/>
      <w:lvlText w:val="%9."/>
      <w:lvlJc w:val="right"/>
      <w:pPr>
        <w:tabs>
          <w:tab w:val="num" w:pos="6525"/>
        </w:tabs>
        <w:ind w:left="6525" w:hanging="180"/>
      </w:pPr>
      <w:rPr>
        <w:rFonts w:cs="Times New Roman"/>
      </w:rPr>
    </w:lvl>
  </w:abstractNum>
  <w:abstractNum w:abstractNumId="22">
    <w:nsid w:val="57761101"/>
    <w:multiLevelType w:val="hybridMultilevel"/>
    <w:tmpl w:val="0A141878"/>
    <w:lvl w:ilvl="0" w:tplc="04090017">
      <w:start w:val="4"/>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3">
    <w:nsid w:val="5BC9735A"/>
    <w:multiLevelType w:val="hybridMultilevel"/>
    <w:tmpl w:val="1A28D50A"/>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64845CA6"/>
    <w:multiLevelType w:val="hybridMultilevel"/>
    <w:tmpl w:val="DD06B866"/>
    <w:lvl w:ilvl="0" w:tplc="04090017">
      <w:start w:val="4"/>
      <w:numFmt w:val="lowerLetter"/>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nsid w:val="65E709A2"/>
    <w:multiLevelType w:val="hybridMultilevel"/>
    <w:tmpl w:val="9A9614A6"/>
    <w:lvl w:ilvl="0" w:tplc="840AEC84">
      <w:start w:val="4"/>
      <w:numFmt w:val="decimal"/>
      <w:lvlText w:val="%1."/>
      <w:lvlJc w:val="left"/>
      <w:pPr>
        <w:tabs>
          <w:tab w:val="num" w:pos="765"/>
        </w:tabs>
        <w:ind w:left="765" w:hanging="360"/>
      </w:pPr>
      <w:rPr>
        <w:rFonts w:cs="Times New Roman" w:hint="default"/>
        <w:b w:val="0"/>
      </w:rPr>
    </w:lvl>
    <w:lvl w:ilvl="1" w:tplc="04180019" w:tentative="1">
      <w:start w:val="1"/>
      <w:numFmt w:val="lowerLetter"/>
      <w:lvlText w:val="%2."/>
      <w:lvlJc w:val="left"/>
      <w:pPr>
        <w:tabs>
          <w:tab w:val="num" w:pos="1485"/>
        </w:tabs>
        <w:ind w:left="1485" w:hanging="360"/>
      </w:pPr>
      <w:rPr>
        <w:rFonts w:cs="Times New Roman"/>
      </w:rPr>
    </w:lvl>
    <w:lvl w:ilvl="2" w:tplc="0418001B" w:tentative="1">
      <w:start w:val="1"/>
      <w:numFmt w:val="lowerRoman"/>
      <w:lvlText w:val="%3."/>
      <w:lvlJc w:val="right"/>
      <w:pPr>
        <w:tabs>
          <w:tab w:val="num" w:pos="2205"/>
        </w:tabs>
        <w:ind w:left="2205" w:hanging="180"/>
      </w:pPr>
      <w:rPr>
        <w:rFonts w:cs="Times New Roman"/>
      </w:rPr>
    </w:lvl>
    <w:lvl w:ilvl="3" w:tplc="0418000F" w:tentative="1">
      <w:start w:val="1"/>
      <w:numFmt w:val="decimal"/>
      <w:lvlText w:val="%4."/>
      <w:lvlJc w:val="left"/>
      <w:pPr>
        <w:tabs>
          <w:tab w:val="num" w:pos="2925"/>
        </w:tabs>
        <w:ind w:left="2925" w:hanging="360"/>
      </w:pPr>
      <w:rPr>
        <w:rFonts w:cs="Times New Roman"/>
      </w:rPr>
    </w:lvl>
    <w:lvl w:ilvl="4" w:tplc="04180019" w:tentative="1">
      <w:start w:val="1"/>
      <w:numFmt w:val="lowerLetter"/>
      <w:lvlText w:val="%5."/>
      <w:lvlJc w:val="left"/>
      <w:pPr>
        <w:tabs>
          <w:tab w:val="num" w:pos="3645"/>
        </w:tabs>
        <w:ind w:left="3645" w:hanging="360"/>
      </w:pPr>
      <w:rPr>
        <w:rFonts w:cs="Times New Roman"/>
      </w:rPr>
    </w:lvl>
    <w:lvl w:ilvl="5" w:tplc="0418001B" w:tentative="1">
      <w:start w:val="1"/>
      <w:numFmt w:val="lowerRoman"/>
      <w:lvlText w:val="%6."/>
      <w:lvlJc w:val="right"/>
      <w:pPr>
        <w:tabs>
          <w:tab w:val="num" w:pos="4365"/>
        </w:tabs>
        <w:ind w:left="4365" w:hanging="180"/>
      </w:pPr>
      <w:rPr>
        <w:rFonts w:cs="Times New Roman"/>
      </w:rPr>
    </w:lvl>
    <w:lvl w:ilvl="6" w:tplc="0418000F" w:tentative="1">
      <w:start w:val="1"/>
      <w:numFmt w:val="decimal"/>
      <w:lvlText w:val="%7."/>
      <w:lvlJc w:val="left"/>
      <w:pPr>
        <w:tabs>
          <w:tab w:val="num" w:pos="5085"/>
        </w:tabs>
        <w:ind w:left="5085" w:hanging="360"/>
      </w:pPr>
      <w:rPr>
        <w:rFonts w:cs="Times New Roman"/>
      </w:rPr>
    </w:lvl>
    <w:lvl w:ilvl="7" w:tplc="04180019" w:tentative="1">
      <w:start w:val="1"/>
      <w:numFmt w:val="lowerLetter"/>
      <w:lvlText w:val="%8."/>
      <w:lvlJc w:val="left"/>
      <w:pPr>
        <w:tabs>
          <w:tab w:val="num" w:pos="5805"/>
        </w:tabs>
        <w:ind w:left="5805" w:hanging="360"/>
      </w:pPr>
      <w:rPr>
        <w:rFonts w:cs="Times New Roman"/>
      </w:rPr>
    </w:lvl>
    <w:lvl w:ilvl="8" w:tplc="0418001B" w:tentative="1">
      <w:start w:val="1"/>
      <w:numFmt w:val="lowerRoman"/>
      <w:lvlText w:val="%9."/>
      <w:lvlJc w:val="right"/>
      <w:pPr>
        <w:tabs>
          <w:tab w:val="num" w:pos="6525"/>
        </w:tabs>
        <w:ind w:left="6525" w:hanging="180"/>
      </w:pPr>
      <w:rPr>
        <w:rFonts w:cs="Times New Roman"/>
      </w:rPr>
    </w:lvl>
  </w:abstractNum>
  <w:abstractNum w:abstractNumId="26">
    <w:nsid w:val="670564C3"/>
    <w:multiLevelType w:val="hybridMultilevel"/>
    <w:tmpl w:val="729A0750"/>
    <w:lvl w:ilvl="0" w:tplc="10641E22">
      <w:start w:val="3"/>
      <w:numFmt w:val="bullet"/>
      <w:lvlText w:val="-"/>
      <w:lvlJc w:val="left"/>
      <w:pPr>
        <w:tabs>
          <w:tab w:val="num" w:pos="720"/>
        </w:tabs>
        <w:ind w:left="720" w:hanging="360"/>
      </w:pPr>
      <w:rPr>
        <w:rFonts w:ascii="Times New Roman" w:eastAsia="Times New Roman" w:hAnsi="Times New Roman" w:hint="default"/>
      </w:rPr>
    </w:lvl>
    <w:lvl w:ilvl="1" w:tplc="04180003" w:tentative="1">
      <w:start w:val="1"/>
      <w:numFmt w:val="bullet"/>
      <w:lvlText w:val="o"/>
      <w:lvlJc w:val="left"/>
      <w:pPr>
        <w:tabs>
          <w:tab w:val="num" w:pos="1440"/>
        </w:tabs>
        <w:ind w:left="1440" w:hanging="360"/>
      </w:pPr>
      <w:rPr>
        <w:rFonts w:ascii="Courier New" w:hAnsi="Courier New" w:hint="default"/>
      </w:rPr>
    </w:lvl>
    <w:lvl w:ilvl="2" w:tplc="04180005" w:tentative="1">
      <w:start w:val="1"/>
      <w:numFmt w:val="bullet"/>
      <w:lvlText w:val=""/>
      <w:lvlJc w:val="left"/>
      <w:pPr>
        <w:tabs>
          <w:tab w:val="num" w:pos="2160"/>
        </w:tabs>
        <w:ind w:left="2160" w:hanging="360"/>
      </w:pPr>
      <w:rPr>
        <w:rFonts w:ascii="Wingdings" w:hAnsi="Wingdings" w:hint="default"/>
      </w:rPr>
    </w:lvl>
    <w:lvl w:ilvl="3" w:tplc="04180001" w:tentative="1">
      <w:start w:val="1"/>
      <w:numFmt w:val="bullet"/>
      <w:lvlText w:val=""/>
      <w:lvlJc w:val="left"/>
      <w:pPr>
        <w:tabs>
          <w:tab w:val="num" w:pos="2880"/>
        </w:tabs>
        <w:ind w:left="2880" w:hanging="360"/>
      </w:pPr>
      <w:rPr>
        <w:rFonts w:ascii="Symbol" w:hAnsi="Symbol" w:hint="default"/>
      </w:rPr>
    </w:lvl>
    <w:lvl w:ilvl="4" w:tplc="04180003" w:tentative="1">
      <w:start w:val="1"/>
      <w:numFmt w:val="bullet"/>
      <w:lvlText w:val="o"/>
      <w:lvlJc w:val="left"/>
      <w:pPr>
        <w:tabs>
          <w:tab w:val="num" w:pos="3600"/>
        </w:tabs>
        <w:ind w:left="3600" w:hanging="360"/>
      </w:pPr>
      <w:rPr>
        <w:rFonts w:ascii="Courier New" w:hAnsi="Courier New" w:hint="default"/>
      </w:rPr>
    </w:lvl>
    <w:lvl w:ilvl="5" w:tplc="04180005" w:tentative="1">
      <w:start w:val="1"/>
      <w:numFmt w:val="bullet"/>
      <w:lvlText w:val=""/>
      <w:lvlJc w:val="left"/>
      <w:pPr>
        <w:tabs>
          <w:tab w:val="num" w:pos="4320"/>
        </w:tabs>
        <w:ind w:left="4320" w:hanging="360"/>
      </w:pPr>
      <w:rPr>
        <w:rFonts w:ascii="Wingdings" w:hAnsi="Wingdings" w:hint="default"/>
      </w:rPr>
    </w:lvl>
    <w:lvl w:ilvl="6" w:tplc="04180001" w:tentative="1">
      <w:start w:val="1"/>
      <w:numFmt w:val="bullet"/>
      <w:lvlText w:val=""/>
      <w:lvlJc w:val="left"/>
      <w:pPr>
        <w:tabs>
          <w:tab w:val="num" w:pos="5040"/>
        </w:tabs>
        <w:ind w:left="5040" w:hanging="360"/>
      </w:pPr>
      <w:rPr>
        <w:rFonts w:ascii="Symbol" w:hAnsi="Symbol" w:hint="default"/>
      </w:rPr>
    </w:lvl>
    <w:lvl w:ilvl="7" w:tplc="04180003" w:tentative="1">
      <w:start w:val="1"/>
      <w:numFmt w:val="bullet"/>
      <w:lvlText w:val="o"/>
      <w:lvlJc w:val="left"/>
      <w:pPr>
        <w:tabs>
          <w:tab w:val="num" w:pos="5760"/>
        </w:tabs>
        <w:ind w:left="5760" w:hanging="360"/>
      </w:pPr>
      <w:rPr>
        <w:rFonts w:ascii="Courier New" w:hAnsi="Courier New" w:hint="default"/>
      </w:rPr>
    </w:lvl>
    <w:lvl w:ilvl="8" w:tplc="04180005" w:tentative="1">
      <w:start w:val="1"/>
      <w:numFmt w:val="bullet"/>
      <w:lvlText w:val=""/>
      <w:lvlJc w:val="left"/>
      <w:pPr>
        <w:tabs>
          <w:tab w:val="num" w:pos="6480"/>
        </w:tabs>
        <w:ind w:left="6480" w:hanging="360"/>
      </w:pPr>
      <w:rPr>
        <w:rFonts w:ascii="Wingdings" w:hAnsi="Wingdings" w:hint="default"/>
      </w:rPr>
    </w:lvl>
  </w:abstractNum>
  <w:abstractNum w:abstractNumId="27">
    <w:nsid w:val="69180129"/>
    <w:multiLevelType w:val="hybridMultilevel"/>
    <w:tmpl w:val="74869550"/>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nsid w:val="6C35700C"/>
    <w:multiLevelType w:val="hybridMultilevel"/>
    <w:tmpl w:val="B8AAD8A2"/>
    <w:lvl w:ilvl="0" w:tplc="04090001">
      <w:start w:val="1"/>
      <w:numFmt w:val="bullet"/>
      <w:lvlText w:val=""/>
      <w:lvlJc w:val="left"/>
      <w:pPr>
        <w:tabs>
          <w:tab w:val="num" w:pos="825"/>
        </w:tabs>
        <w:ind w:left="825" w:hanging="360"/>
      </w:pPr>
      <w:rPr>
        <w:rFonts w:ascii="Symbol" w:hAnsi="Symbol" w:hint="default"/>
      </w:rPr>
    </w:lvl>
    <w:lvl w:ilvl="1" w:tplc="04090003" w:tentative="1">
      <w:start w:val="1"/>
      <w:numFmt w:val="bullet"/>
      <w:lvlText w:val="o"/>
      <w:lvlJc w:val="left"/>
      <w:pPr>
        <w:tabs>
          <w:tab w:val="num" w:pos="1545"/>
        </w:tabs>
        <w:ind w:left="1545" w:hanging="360"/>
      </w:pPr>
      <w:rPr>
        <w:rFonts w:ascii="Courier New" w:hAnsi="Courier New" w:hint="default"/>
      </w:rPr>
    </w:lvl>
    <w:lvl w:ilvl="2" w:tplc="04090005" w:tentative="1">
      <w:start w:val="1"/>
      <w:numFmt w:val="bullet"/>
      <w:lvlText w:val=""/>
      <w:lvlJc w:val="left"/>
      <w:pPr>
        <w:tabs>
          <w:tab w:val="num" w:pos="2265"/>
        </w:tabs>
        <w:ind w:left="2265" w:hanging="360"/>
      </w:pPr>
      <w:rPr>
        <w:rFonts w:ascii="Wingdings" w:hAnsi="Wingdings" w:hint="default"/>
      </w:rPr>
    </w:lvl>
    <w:lvl w:ilvl="3" w:tplc="04090001" w:tentative="1">
      <w:start w:val="1"/>
      <w:numFmt w:val="bullet"/>
      <w:lvlText w:val=""/>
      <w:lvlJc w:val="left"/>
      <w:pPr>
        <w:tabs>
          <w:tab w:val="num" w:pos="2985"/>
        </w:tabs>
        <w:ind w:left="2985" w:hanging="360"/>
      </w:pPr>
      <w:rPr>
        <w:rFonts w:ascii="Symbol" w:hAnsi="Symbol" w:hint="default"/>
      </w:rPr>
    </w:lvl>
    <w:lvl w:ilvl="4" w:tplc="04090003" w:tentative="1">
      <w:start w:val="1"/>
      <w:numFmt w:val="bullet"/>
      <w:lvlText w:val="o"/>
      <w:lvlJc w:val="left"/>
      <w:pPr>
        <w:tabs>
          <w:tab w:val="num" w:pos="3705"/>
        </w:tabs>
        <w:ind w:left="3705" w:hanging="360"/>
      </w:pPr>
      <w:rPr>
        <w:rFonts w:ascii="Courier New" w:hAnsi="Courier New" w:hint="default"/>
      </w:rPr>
    </w:lvl>
    <w:lvl w:ilvl="5" w:tplc="04090005" w:tentative="1">
      <w:start w:val="1"/>
      <w:numFmt w:val="bullet"/>
      <w:lvlText w:val=""/>
      <w:lvlJc w:val="left"/>
      <w:pPr>
        <w:tabs>
          <w:tab w:val="num" w:pos="4425"/>
        </w:tabs>
        <w:ind w:left="4425" w:hanging="360"/>
      </w:pPr>
      <w:rPr>
        <w:rFonts w:ascii="Wingdings" w:hAnsi="Wingdings" w:hint="default"/>
      </w:rPr>
    </w:lvl>
    <w:lvl w:ilvl="6" w:tplc="04090001" w:tentative="1">
      <w:start w:val="1"/>
      <w:numFmt w:val="bullet"/>
      <w:lvlText w:val=""/>
      <w:lvlJc w:val="left"/>
      <w:pPr>
        <w:tabs>
          <w:tab w:val="num" w:pos="5145"/>
        </w:tabs>
        <w:ind w:left="5145" w:hanging="360"/>
      </w:pPr>
      <w:rPr>
        <w:rFonts w:ascii="Symbol" w:hAnsi="Symbol" w:hint="default"/>
      </w:rPr>
    </w:lvl>
    <w:lvl w:ilvl="7" w:tplc="04090003" w:tentative="1">
      <w:start w:val="1"/>
      <w:numFmt w:val="bullet"/>
      <w:lvlText w:val="o"/>
      <w:lvlJc w:val="left"/>
      <w:pPr>
        <w:tabs>
          <w:tab w:val="num" w:pos="5865"/>
        </w:tabs>
        <w:ind w:left="5865" w:hanging="360"/>
      </w:pPr>
      <w:rPr>
        <w:rFonts w:ascii="Courier New" w:hAnsi="Courier New" w:hint="default"/>
      </w:rPr>
    </w:lvl>
    <w:lvl w:ilvl="8" w:tplc="04090005" w:tentative="1">
      <w:start w:val="1"/>
      <w:numFmt w:val="bullet"/>
      <w:lvlText w:val=""/>
      <w:lvlJc w:val="left"/>
      <w:pPr>
        <w:tabs>
          <w:tab w:val="num" w:pos="6585"/>
        </w:tabs>
        <w:ind w:left="6585" w:hanging="360"/>
      </w:pPr>
      <w:rPr>
        <w:rFonts w:ascii="Wingdings" w:hAnsi="Wingdings" w:hint="default"/>
      </w:rPr>
    </w:lvl>
  </w:abstractNum>
  <w:abstractNum w:abstractNumId="29">
    <w:nsid w:val="6C763123"/>
    <w:multiLevelType w:val="hybridMultilevel"/>
    <w:tmpl w:val="3EAEFD90"/>
    <w:lvl w:ilvl="0" w:tplc="4006A3D0">
      <w:start w:val="7"/>
      <w:numFmt w:val="decimal"/>
      <w:lvlText w:val="%1."/>
      <w:lvlJc w:val="left"/>
      <w:pPr>
        <w:tabs>
          <w:tab w:val="num" w:pos="765"/>
        </w:tabs>
        <w:ind w:left="765" w:hanging="360"/>
      </w:pPr>
      <w:rPr>
        <w:rFonts w:cs="Times New Roman" w:hint="default"/>
        <w:b w:val="0"/>
      </w:rPr>
    </w:lvl>
    <w:lvl w:ilvl="1" w:tplc="04180019" w:tentative="1">
      <w:start w:val="1"/>
      <w:numFmt w:val="lowerLetter"/>
      <w:lvlText w:val="%2."/>
      <w:lvlJc w:val="left"/>
      <w:pPr>
        <w:tabs>
          <w:tab w:val="num" w:pos="1485"/>
        </w:tabs>
        <w:ind w:left="1485" w:hanging="360"/>
      </w:pPr>
      <w:rPr>
        <w:rFonts w:cs="Times New Roman"/>
      </w:rPr>
    </w:lvl>
    <w:lvl w:ilvl="2" w:tplc="0418001B" w:tentative="1">
      <w:start w:val="1"/>
      <w:numFmt w:val="lowerRoman"/>
      <w:lvlText w:val="%3."/>
      <w:lvlJc w:val="right"/>
      <w:pPr>
        <w:tabs>
          <w:tab w:val="num" w:pos="2205"/>
        </w:tabs>
        <w:ind w:left="2205" w:hanging="180"/>
      </w:pPr>
      <w:rPr>
        <w:rFonts w:cs="Times New Roman"/>
      </w:rPr>
    </w:lvl>
    <w:lvl w:ilvl="3" w:tplc="0418000F" w:tentative="1">
      <w:start w:val="1"/>
      <w:numFmt w:val="decimal"/>
      <w:lvlText w:val="%4."/>
      <w:lvlJc w:val="left"/>
      <w:pPr>
        <w:tabs>
          <w:tab w:val="num" w:pos="2925"/>
        </w:tabs>
        <w:ind w:left="2925" w:hanging="360"/>
      </w:pPr>
      <w:rPr>
        <w:rFonts w:cs="Times New Roman"/>
      </w:rPr>
    </w:lvl>
    <w:lvl w:ilvl="4" w:tplc="04180019" w:tentative="1">
      <w:start w:val="1"/>
      <w:numFmt w:val="lowerLetter"/>
      <w:lvlText w:val="%5."/>
      <w:lvlJc w:val="left"/>
      <w:pPr>
        <w:tabs>
          <w:tab w:val="num" w:pos="3645"/>
        </w:tabs>
        <w:ind w:left="3645" w:hanging="360"/>
      </w:pPr>
      <w:rPr>
        <w:rFonts w:cs="Times New Roman"/>
      </w:rPr>
    </w:lvl>
    <w:lvl w:ilvl="5" w:tplc="0418001B" w:tentative="1">
      <w:start w:val="1"/>
      <w:numFmt w:val="lowerRoman"/>
      <w:lvlText w:val="%6."/>
      <w:lvlJc w:val="right"/>
      <w:pPr>
        <w:tabs>
          <w:tab w:val="num" w:pos="4365"/>
        </w:tabs>
        <w:ind w:left="4365" w:hanging="180"/>
      </w:pPr>
      <w:rPr>
        <w:rFonts w:cs="Times New Roman"/>
      </w:rPr>
    </w:lvl>
    <w:lvl w:ilvl="6" w:tplc="0418000F" w:tentative="1">
      <w:start w:val="1"/>
      <w:numFmt w:val="decimal"/>
      <w:lvlText w:val="%7."/>
      <w:lvlJc w:val="left"/>
      <w:pPr>
        <w:tabs>
          <w:tab w:val="num" w:pos="5085"/>
        </w:tabs>
        <w:ind w:left="5085" w:hanging="360"/>
      </w:pPr>
      <w:rPr>
        <w:rFonts w:cs="Times New Roman"/>
      </w:rPr>
    </w:lvl>
    <w:lvl w:ilvl="7" w:tplc="04180019" w:tentative="1">
      <w:start w:val="1"/>
      <w:numFmt w:val="lowerLetter"/>
      <w:lvlText w:val="%8."/>
      <w:lvlJc w:val="left"/>
      <w:pPr>
        <w:tabs>
          <w:tab w:val="num" w:pos="5805"/>
        </w:tabs>
        <w:ind w:left="5805" w:hanging="360"/>
      </w:pPr>
      <w:rPr>
        <w:rFonts w:cs="Times New Roman"/>
      </w:rPr>
    </w:lvl>
    <w:lvl w:ilvl="8" w:tplc="0418001B" w:tentative="1">
      <w:start w:val="1"/>
      <w:numFmt w:val="lowerRoman"/>
      <w:lvlText w:val="%9."/>
      <w:lvlJc w:val="right"/>
      <w:pPr>
        <w:tabs>
          <w:tab w:val="num" w:pos="6525"/>
        </w:tabs>
        <w:ind w:left="6525" w:hanging="180"/>
      </w:pPr>
      <w:rPr>
        <w:rFonts w:cs="Times New Roman"/>
      </w:rPr>
    </w:lvl>
  </w:abstractNum>
  <w:abstractNum w:abstractNumId="30">
    <w:nsid w:val="6CD023B7"/>
    <w:multiLevelType w:val="hybridMultilevel"/>
    <w:tmpl w:val="D8C80DCE"/>
    <w:lvl w:ilvl="0" w:tplc="04090001">
      <w:start w:val="1"/>
      <w:numFmt w:val="bullet"/>
      <w:lvlText w:val=""/>
      <w:lvlJc w:val="left"/>
      <w:pPr>
        <w:tabs>
          <w:tab w:val="num" w:pos="1180"/>
        </w:tabs>
        <w:ind w:left="1180" w:hanging="360"/>
      </w:pPr>
      <w:rPr>
        <w:rFonts w:ascii="Symbol" w:hAnsi="Symbol" w:hint="default"/>
      </w:rPr>
    </w:lvl>
    <w:lvl w:ilvl="1" w:tplc="04090003" w:tentative="1">
      <w:start w:val="1"/>
      <w:numFmt w:val="bullet"/>
      <w:lvlText w:val="o"/>
      <w:lvlJc w:val="left"/>
      <w:pPr>
        <w:tabs>
          <w:tab w:val="num" w:pos="1900"/>
        </w:tabs>
        <w:ind w:left="1900" w:hanging="360"/>
      </w:pPr>
      <w:rPr>
        <w:rFonts w:ascii="Courier New" w:hAnsi="Courier New" w:hint="default"/>
      </w:rPr>
    </w:lvl>
    <w:lvl w:ilvl="2" w:tplc="04090005" w:tentative="1">
      <w:start w:val="1"/>
      <w:numFmt w:val="bullet"/>
      <w:lvlText w:val=""/>
      <w:lvlJc w:val="left"/>
      <w:pPr>
        <w:tabs>
          <w:tab w:val="num" w:pos="2620"/>
        </w:tabs>
        <w:ind w:left="2620" w:hanging="360"/>
      </w:pPr>
      <w:rPr>
        <w:rFonts w:ascii="Wingdings" w:hAnsi="Wingdings" w:hint="default"/>
      </w:rPr>
    </w:lvl>
    <w:lvl w:ilvl="3" w:tplc="04090001" w:tentative="1">
      <w:start w:val="1"/>
      <w:numFmt w:val="bullet"/>
      <w:lvlText w:val=""/>
      <w:lvlJc w:val="left"/>
      <w:pPr>
        <w:tabs>
          <w:tab w:val="num" w:pos="3340"/>
        </w:tabs>
        <w:ind w:left="3340" w:hanging="360"/>
      </w:pPr>
      <w:rPr>
        <w:rFonts w:ascii="Symbol" w:hAnsi="Symbol" w:hint="default"/>
      </w:rPr>
    </w:lvl>
    <w:lvl w:ilvl="4" w:tplc="04090003" w:tentative="1">
      <w:start w:val="1"/>
      <w:numFmt w:val="bullet"/>
      <w:lvlText w:val="o"/>
      <w:lvlJc w:val="left"/>
      <w:pPr>
        <w:tabs>
          <w:tab w:val="num" w:pos="4060"/>
        </w:tabs>
        <w:ind w:left="4060" w:hanging="360"/>
      </w:pPr>
      <w:rPr>
        <w:rFonts w:ascii="Courier New" w:hAnsi="Courier New" w:hint="default"/>
      </w:rPr>
    </w:lvl>
    <w:lvl w:ilvl="5" w:tplc="04090005" w:tentative="1">
      <w:start w:val="1"/>
      <w:numFmt w:val="bullet"/>
      <w:lvlText w:val=""/>
      <w:lvlJc w:val="left"/>
      <w:pPr>
        <w:tabs>
          <w:tab w:val="num" w:pos="4780"/>
        </w:tabs>
        <w:ind w:left="4780" w:hanging="360"/>
      </w:pPr>
      <w:rPr>
        <w:rFonts w:ascii="Wingdings" w:hAnsi="Wingdings" w:hint="default"/>
      </w:rPr>
    </w:lvl>
    <w:lvl w:ilvl="6" w:tplc="04090001" w:tentative="1">
      <w:start w:val="1"/>
      <w:numFmt w:val="bullet"/>
      <w:lvlText w:val=""/>
      <w:lvlJc w:val="left"/>
      <w:pPr>
        <w:tabs>
          <w:tab w:val="num" w:pos="5500"/>
        </w:tabs>
        <w:ind w:left="5500" w:hanging="360"/>
      </w:pPr>
      <w:rPr>
        <w:rFonts w:ascii="Symbol" w:hAnsi="Symbol" w:hint="default"/>
      </w:rPr>
    </w:lvl>
    <w:lvl w:ilvl="7" w:tplc="04090003" w:tentative="1">
      <w:start w:val="1"/>
      <w:numFmt w:val="bullet"/>
      <w:lvlText w:val="o"/>
      <w:lvlJc w:val="left"/>
      <w:pPr>
        <w:tabs>
          <w:tab w:val="num" w:pos="6220"/>
        </w:tabs>
        <w:ind w:left="6220" w:hanging="360"/>
      </w:pPr>
      <w:rPr>
        <w:rFonts w:ascii="Courier New" w:hAnsi="Courier New" w:hint="default"/>
      </w:rPr>
    </w:lvl>
    <w:lvl w:ilvl="8" w:tplc="04090005" w:tentative="1">
      <w:start w:val="1"/>
      <w:numFmt w:val="bullet"/>
      <w:lvlText w:val=""/>
      <w:lvlJc w:val="left"/>
      <w:pPr>
        <w:tabs>
          <w:tab w:val="num" w:pos="6940"/>
        </w:tabs>
        <w:ind w:left="6940" w:hanging="360"/>
      </w:pPr>
      <w:rPr>
        <w:rFonts w:ascii="Wingdings" w:hAnsi="Wingdings" w:hint="default"/>
      </w:rPr>
    </w:lvl>
  </w:abstractNum>
  <w:abstractNum w:abstractNumId="31">
    <w:nsid w:val="6CD03999"/>
    <w:multiLevelType w:val="hybridMultilevel"/>
    <w:tmpl w:val="CAA0DC78"/>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32">
    <w:nsid w:val="73903C09"/>
    <w:multiLevelType w:val="multilevel"/>
    <w:tmpl w:val="91E8E18C"/>
    <w:lvl w:ilvl="0">
      <w:start w:val="1"/>
      <w:numFmt w:val="bullet"/>
      <w:lvlText w:val=""/>
      <w:lvlJc w:val="left"/>
      <w:pPr>
        <w:tabs>
          <w:tab w:val="num" w:pos="825"/>
        </w:tabs>
        <w:ind w:left="825" w:hanging="360"/>
      </w:pPr>
      <w:rPr>
        <w:rFonts w:ascii="Symbol" w:hAnsi="Symbol" w:hint="default"/>
      </w:rPr>
    </w:lvl>
    <w:lvl w:ilvl="1">
      <w:start w:val="1"/>
      <w:numFmt w:val="bullet"/>
      <w:lvlText w:val="o"/>
      <w:lvlJc w:val="left"/>
      <w:pPr>
        <w:tabs>
          <w:tab w:val="num" w:pos="1545"/>
        </w:tabs>
        <w:ind w:left="1545" w:hanging="360"/>
      </w:pPr>
      <w:rPr>
        <w:rFonts w:ascii="Courier New" w:hAnsi="Courier New" w:hint="default"/>
      </w:rPr>
    </w:lvl>
    <w:lvl w:ilvl="2">
      <w:start w:val="1"/>
      <w:numFmt w:val="bullet"/>
      <w:lvlText w:val=""/>
      <w:lvlJc w:val="left"/>
      <w:pPr>
        <w:tabs>
          <w:tab w:val="num" w:pos="2265"/>
        </w:tabs>
        <w:ind w:left="2265" w:hanging="360"/>
      </w:pPr>
      <w:rPr>
        <w:rFonts w:ascii="Wingdings" w:hAnsi="Wingdings" w:hint="default"/>
      </w:rPr>
    </w:lvl>
    <w:lvl w:ilvl="3">
      <w:start w:val="1"/>
      <w:numFmt w:val="bullet"/>
      <w:lvlText w:val=""/>
      <w:lvlJc w:val="left"/>
      <w:pPr>
        <w:tabs>
          <w:tab w:val="num" w:pos="2985"/>
        </w:tabs>
        <w:ind w:left="2985" w:hanging="360"/>
      </w:pPr>
      <w:rPr>
        <w:rFonts w:ascii="Symbol" w:hAnsi="Symbol" w:hint="default"/>
      </w:rPr>
    </w:lvl>
    <w:lvl w:ilvl="4">
      <w:start w:val="1"/>
      <w:numFmt w:val="bullet"/>
      <w:lvlText w:val="o"/>
      <w:lvlJc w:val="left"/>
      <w:pPr>
        <w:tabs>
          <w:tab w:val="num" w:pos="3705"/>
        </w:tabs>
        <w:ind w:left="3705" w:hanging="360"/>
      </w:pPr>
      <w:rPr>
        <w:rFonts w:ascii="Courier New" w:hAnsi="Courier New" w:hint="default"/>
      </w:rPr>
    </w:lvl>
    <w:lvl w:ilvl="5">
      <w:start w:val="1"/>
      <w:numFmt w:val="bullet"/>
      <w:lvlText w:val=""/>
      <w:lvlJc w:val="left"/>
      <w:pPr>
        <w:tabs>
          <w:tab w:val="num" w:pos="4425"/>
        </w:tabs>
        <w:ind w:left="4425" w:hanging="360"/>
      </w:pPr>
      <w:rPr>
        <w:rFonts w:ascii="Wingdings" w:hAnsi="Wingdings" w:hint="default"/>
      </w:rPr>
    </w:lvl>
    <w:lvl w:ilvl="6">
      <w:start w:val="1"/>
      <w:numFmt w:val="bullet"/>
      <w:lvlText w:val=""/>
      <w:lvlJc w:val="left"/>
      <w:pPr>
        <w:tabs>
          <w:tab w:val="num" w:pos="5145"/>
        </w:tabs>
        <w:ind w:left="5145" w:hanging="360"/>
      </w:pPr>
      <w:rPr>
        <w:rFonts w:ascii="Symbol" w:hAnsi="Symbol" w:hint="default"/>
      </w:rPr>
    </w:lvl>
    <w:lvl w:ilvl="7">
      <w:start w:val="1"/>
      <w:numFmt w:val="bullet"/>
      <w:lvlText w:val="o"/>
      <w:lvlJc w:val="left"/>
      <w:pPr>
        <w:tabs>
          <w:tab w:val="num" w:pos="5865"/>
        </w:tabs>
        <w:ind w:left="5865" w:hanging="360"/>
      </w:pPr>
      <w:rPr>
        <w:rFonts w:ascii="Courier New" w:hAnsi="Courier New" w:hint="default"/>
      </w:rPr>
    </w:lvl>
    <w:lvl w:ilvl="8">
      <w:start w:val="1"/>
      <w:numFmt w:val="bullet"/>
      <w:lvlText w:val=""/>
      <w:lvlJc w:val="left"/>
      <w:pPr>
        <w:tabs>
          <w:tab w:val="num" w:pos="6585"/>
        </w:tabs>
        <w:ind w:left="6585" w:hanging="360"/>
      </w:pPr>
      <w:rPr>
        <w:rFonts w:ascii="Wingdings" w:hAnsi="Wingdings" w:hint="default"/>
      </w:rPr>
    </w:lvl>
  </w:abstractNum>
  <w:abstractNum w:abstractNumId="33">
    <w:nsid w:val="7541182F"/>
    <w:multiLevelType w:val="hybridMultilevel"/>
    <w:tmpl w:val="5F5E0A50"/>
    <w:lvl w:ilvl="0" w:tplc="A6081364">
      <w:start w:val="5"/>
      <w:numFmt w:val="bullet"/>
      <w:lvlText w:val="-"/>
      <w:lvlJc w:val="left"/>
      <w:pPr>
        <w:tabs>
          <w:tab w:val="num" w:pos="720"/>
        </w:tabs>
        <w:ind w:left="720" w:hanging="360"/>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76086B74"/>
    <w:multiLevelType w:val="multilevel"/>
    <w:tmpl w:val="1A28D50A"/>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5">
    <w:nsid w:val="79D77F7E"/>
    <w:multiLevelType w:val="hybridMultilevel"/>
    <w:tmpl w:val="C28CEBB6"/>
    <w:lvl w:ilvl="0" w:tplc="0409000F">
      <w:start w:val="1"/>
      <w:numFmt w:val="decimal"/>
      <w:lvlText w:val="%1."/>
      <w:lvlJc w:val="left"/>
      <w:pPr>
        <w:tabs>
          <w:tab w:val="num" w:pos="540"/>
        </w:tabs>
        <w:ind w:left="54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nsid w:val="7A085C11"/>
    <w:multiLevelType w:val="hybridMultilevel"/>
    <w:tmpl w:val="BE6E1102"/>
    <w:lvl w:ilvl="0" w:tplc="C090FFC2">
      <w:start w:val="1"/>
      <w:numFmt w:val="decimal"/>
      <w:lvlText w:val="%1."/>
      <w:lvlJc w:val="left"/>
      <w:pPr>
        <w:tabs>
          <w:tab w:val="num" w:pos="720"/>
        </w:tabs>
        <w:ind w:left="720" w:hanging="360"/>
      </w:pPr>
      <w:rPr>
        <w:rFonts w:cs="Times New Roman" w:hint="default"/>
        <w:b/>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
    <w:nsid w:val="7EF54A9B"/>
    <w:multiLevelType w:val="hybridMultilevel"/>
    <w:tmpl w:val="CA14EA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7"/>
  </w:num>
  <w:num w:numId="2">
    <w:abstractNumId w:val="16"/>
  </w:num>
  <w:num w:numId="3">
    <w:abstractNumId w:val="23"/>
  </w:num>
  <w:num w:numId="4">
    <w:abstractNumId w:val="34"/>
  </w:num>
  <w:num w:numId="5">
    <w:abstractNumId w:val="36"/>
  </w:num>
  <w:num w:numId="6">
    <w:abstractNumId w:val="10"/>
  </w:num>
  <w:num w:numId="7">
    <w:abstractNumId w:val="6"/>
  </w:num>
  <w:num w:numId="8">
    <w:abstractNumId w:val="26"/>
  </w:num>
  <w:num w:numId="9">
    <w:abstractNumId w:val="29"/>
  </w:num>
  <w:num w:numId="10">
    <w:abstractNumId w:val="15"/>
  </w:num>
  <w:num w:numId="11">
    <w:abstractNumId w:val="25"/>
  </w:num>
  <w:num w:numId="12">
    <w:abstractNumId w:val="18"/>
  </w:num>
  <w:num w:numId="13">
    <w:abstractNumId w:val="21"/>
  </w:num>
  <w:num w:numId="14">
    <w:abstractNumId w:val="35"/>
  </w:num>
  <w:num w:numId="15">
    <w:abstractNumId w:val="33"/>
  </w:num>
  <w:num w:numId="16">
    <w:abstractNumId w:val="20"/>
  </w:num>
  <w:num w:numId="17">
    <w:abstractNumId w:val="2"/>
  </w:num>
  <w:num w:numId="18">
    <w:abstractNumId w:val="12"/>
  </w:num>
  <w:num w:numId="19">
    <w:abstractNumId w:val="13"/>
  </w:num>
  <w:num w:numId="20">
    <w:abstractNumId w:val="9"/>
  </w:num>
  <w:num w:numId="21">
    <w:abstractNumId w:val="19"/>
  </w:num>
  <w:num w:numId="22">
    <w:abstractNumId w:val="32"/>
  </w:num>
  <w:num w:numId="23">
    <w:abstractNumId w:val="28"/>
  </w:num>
  <w:num w:numId="24">
    <w:abstractNumId w:val="31"/>
  </w:num>
  <w:num w:numId="25">
    <w:abstractNumId w:val="14"/>
  </w:num>
  <w:num w:numId="26">
    <w:abstractNumId w:val="11"/>
  </w:num>
  <w:num w:numId="27">
    <w:abstractNumId w:val="24"/>
  </w:num>
  <w:num w:numId="28">
    <w:abstractNumId w:val="22"/>
  </w:num>
  <w:num w:numId="29">
    <w:abstractNumId w:val="8"/>
  </w:num>
  <w:num w:numId="30">
    <w:abstractNumId w:val="4"/>
  </w:num>
  <w:num w:numId="31">
    <w:abstractNumId w:val="5"/>
  </w:num>
  <w:num w:numId="32">
    <w:abstractNumId w:val="37"/>
  </w:num>
  <w:num w:numId="33">
    <w:abstractNumId w:val="0"/>
  </w:num>
  <w:num w:numId="34">
    <w:abstractNumId w:val="3"/>
  </w:num>
  <w:num w:numId="35">
    <w:abstractNumId w:val="7"/>
  </w:num>
  <w:num w:numId="36">
    <w:abstractNumId w:val="30"/>
  </w:num>
  <w:num w:numId="37">
    <w:abstractNumId w:val="17"/>
  </w:num>
  <w:num w:numId="3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stylePaneFormatFilter w:val="3F01"/>
  <w:defaultTabStop w:val="720"/>
  <w:hyphenationZone w:val="425"/>
  <w:noPunctuationKerning/>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F3C33"/>
    <w:rsid w:val="00001739"/>
    <w:rsid w:val="000048C2"/>
    <w:rsid w:val="000073D6"/>
    <w:rsid w:val="00013BEF"/>
    <w:rsid w:val="00022DA2"/>
    <w:rsid w:val="00024B58"/>
    <w:rsid w:val="00025399"/>
    <w:rsid w:val="000279B9"/>
    <w:rsid w:val="000361F4"/>
    <w:rsid w:val="00037A84"/>
    <w:rsid w:val="00040C8C"/>
    <w:rsid w:val="000434B8"/>
    <w:rsid w:val="00045E5E"/>
    <w:rsid w:val="00054833"/>
    <w:rsid w:val="00055498"/>
    <w:rsid w:val="00062B10"/>
    <w:rsid w:val="00063112"/>
    <w:rsid w:val="00064F6E"/>
    <w:rsid w:val="00067945"/>
    <w:rsid w:val="000721B0"/>
    <w:rsid w:val="000734C2"/>
    <w:rsid w:val="000747DD"/>
    <w:rsid w:val="00075876"/>
    <w:rsid w:val="00075EE8"/>
    <w:rsid w:val="0007766A"/>
    <w:rsid w:val="0008001C"/>
    <w:rsid w:val="00082606"/>
    <w:rsid w:val="000849EA"/>
    <w:rsid w:val="0009530D"/>
    <w:rsid w:val="000A1941"/>
    <w:rsid w:val="000A5ED6"/>
    <w:rsid w:val="000B2A58"/>
    <w:rsid w:val="000B3D1D"/>
    <w:rsid w:val="000B58E1"/>
    <w:rsid w:val="000B7818"/>
    <w:rsid w:val="000C418A"/>
    <w:rsid w:val="000C592E"/>
    <w:rsid w:val="000D053F"/>
    <w:rsid w:val="000D102B"/>
    <w:rsid w:val="000D1FA1"/>
    <w:rsid w:val="000E4435"/>
    <w:rsid w:val="000E7001"/>
    <w:rsid w:val="000E7469"/>
    <w:rsid w:val="000E765D"/>
    <w:rsid w:val="000F53B9"/>
    <w:rsid w:val="000F5B40"/>
    <w:rsid w:val="0010138C"/>
    <w:rsid w:val="00106821"/>
    <w:rsid w:val="00111930"/>
    <w:rsid w:val="00113CF0"/>
    <w:rsid w:val="00115B9D"/>
    <w:rsid w:val="001200A0"/>
    <w:rsid w:val="0012042C"/>
    <w:rsid w:val="00122F3D"/>
    <w:rsid w:val="001231C6"/>
    <w:rsid w:val="00124826"/>
    <w:rsid w:val="0013445B"/>
    <w:rsid w:val="0013551F"/>
    <w:rsid w:val="00135D1E"/>
    <w:rsid w:val="00136151"/>
    <w:rsid w:val="00142DE5"/>
    <w:rsid w:val="00153111"/>
    <w:rsid w:val="00154218"/>
    <w:rsid w:val="00155822"/>
    <w:rsid w:val="00161D9D"/>
    <w:rsid w:val="00163B56"/>
    <w:rsid w:val="00180254"/>
    <w:rsid w:val="00182611"/>
    <w:rsid w:val="00191F42"/>
    <w:rsid w:val="00196FE2"/>
    <w:rsid w:val="001A0732"/>
    <w:rsid w:val="001A1D4A"/>
    <w:rsid w:val="001A47F7"/>
    <w:rsid w:val="001A5393"/>
    <w:rsid w:val="001A791D"/>
    <w:rsid w:val="001B2E29"/>
    <w:rsid w:val="001B42C0"/>
    <w:rsid w:val="001B6833"/>
    <w:rsid w:val="001B6D66"/>
    <w:rsid w:val="001B73D4"/>
    <w:rsid w:val="001C0C69"/>
    <w:rsid w:val="001C341A"/>
    <w:rsid w:val="001C3773"/>
    <w:rsid w:val="001C3B3C"/>
    <w:rsid w:val="001C7024"/>
    <w:rsid w:val="001D32FB"/>
    <w:rsid w:val="001D3A11"/>
    <w:rsid w:val="001D7618"/>
    <w:rsid w:val="001E1D83"/>
    <w:rsid w:val="001E2393"/>
    <w:rsid w:val="001E5F88"/>
    <w:rsid w:val="001E62FC"/>
    <w:rsid w:val="001F0AFE"/>
    <w:rsid w:val="001F4362"/>
    <w:rsid w:val="001F7120"/>
    <w:rsid w:val="00203181"/>
    <w:rsid w:val="00203B4F"/>
    <w:rsid w:val="0020414A"/>
    <w:rsid w:val="00204698"/>
    <w:rsid w:val="00204C2B"/>
    <w:rsid w:val="002062EC"/>
    <w:rsid w:val="002156DE"/>
    <w:rsid w:val="00221394"/>
    <w:rsid w:val="002222D3"/>
    <w:rsid w:val="00224140"/>
    <w:rsid w:val="00224BAD"/>
    <w:rsid w:val="0022780D"/>
    <w:rsid w:val="00230855"/>
    <w:rsid w:val="0023146B"/>
    <w:rsid w:val="00236AA2"/>
    <w:rsid w:val="00237E2C"/>
    <w:rsid w:val="0024020B"/>
    <w:rsid w:val="00240839"/>
    <w:rsid w:val="002419DA"/>
    <w:rsid w:val="0024210B"/>
    <w:rsid w:val="0024643D"/>
    <w:rsid w:val="00247494"/>
    <w:rsid w:val="0024759A"/>
    <w:rsid w:val="00251799"/>
    <w:rsid w:val="00256C3F"/>
    <w:rsid w:val="002604B2"/>
    <w:rsid w:val="002637F2"/>
    <w:rsid w:val="00265B42"/>
    <w:rsid w:val="0027067C"/>
    <w:rsid w:val="00272121"/>
    <w:rsid w:val="00280294"/>
    <w:rsid w:val="002812DB"/>
    <w:rsid w:val="00283E41"/>
    <w:rsid w:val="0028504D"/>
    <w:rsid w:val="00292073"/>
    <w:rsid w:val="00292F83"/>
    <w:rsid w:val="002A1E3E"/>
    <w:rsid w:val="002A20B9"/>
    <w:rsid w:val="002A269A"/>
    <w:rsid w:val="002A4830"/>
    <w:rsid w:val="002A695F"/>
    <w:rsid w:val="002B0441"/>
    <w:rsid w:val="002B26B7"/>
    <w:rsid w:val="002B4E53"/>
    <w:rsid w:val="002B673D"/>
    <w:rsid w:val="002B6E2D"/>
    <w:rsid w:val="002C0613"/>
    <w:rsid w:val="002C182A"/>
    <w:rsid w:val="002C43D5"/>
    <w:rsid w:val="002C788C"/>
    <w:rsid w:val="002D142B"/>
    <w:rsid w:val="002D18B7"/>
    <w:rsid w:val="002D3572"/>
    <w:rsid w:val="002D441F"/>
    <w:rsid w:val="002D6768"/>
    <w:rsid w:val="002D67C9"/>
    <w:rsid w:val="002D6C8D"/>
    <w:rsid w:val="002E11E9"/>
    <w:rsid w:val="002E38ED"/>
    <w:rsid w:val="002F1D4D"/>
    <w:rsid w:val="002F57BA"/>
    <w:rsid w:val="00302846"/>
    <w:rsid w:val="00304032"/>
    <w:rsid w:val="00304A16"/>
    <w:rsid w:val="0030658E"/>
    <w:rsid w:val="003104D0"/>
    <w:rsid w:val="00312E8D"/>
    <w:rsid w:val="00313740"/>
    <w:rsid w:val="00314281"/>
    <w:rsid w:val="003202E1"/>
    <w:rsid w:val="00322B86"/>
    <w:rsid w:val="00327527"/>
    <w:rsid w:val="00327CA5"/>
    <w:rsid w:val="00331533"/>
    <w:rsid w:val="00331A1F"/>
    <w:rsid w:val="00334138"/>
    <w:rsid w:val="003355E9"/>
    <w:rsid w:val="00336472"/>
    <w:rsid w:val="00337A5C"/>
    <w:rsid w:val="00341635"/>
    <w:rsid w:val="00342A74"/>
    <w:rsid w:val="0034462E"/>
    <w:rsid w:val="00345E11"/>
    <w:rsid w:val="00345EA9"/>
    <w:rsid w:val="00346BF4"/>
    <w:rsid w:val="00350DF1"/>
    <w:rsid w:val="003519A5"/>
    <w:rsid w:val="00355104"/>
    <w:rsid w:val="00361C13"/>
    <w:rsid w:val="0036695A"/>
    <w:rsid w:val="00375981"/>
    <w:rsid w:val="00375F31"/>
    <w:rsid w:val="00376217"/>
    <w:rsid w:val="00376280"/>
    <w:rsid w:val="00376772"/>
    <w:rsid w:val="00380397"/>
    <w:rsid w:val="0038236F"/>
    <w:rsid w:val="00384A44"/>
    <w:rsid w:val="00385630"/>
    <w:rsid w:val="0038718C"/>
    <w:rsid w:val="00395089"/>
    <w:rsid w:val="00397549"/>
    <w:rsid w:val="00397C45"/>
    <w:rsid w:val="003A1CC1"/>
    <w:rsid w:val="003A39F0"/>
    <w:rsid w:val="003A59D4"/>
    <w:rsid w:val="003A6E97"/>
    <w:rsid w:val="003A7585"/>
    <w:rsid w:val="003A76FF"/>
    <w:rsid w:val="003A7F0E"/>
    <w:rsid w:val="003B1243"/>
    <w:rsid w:val="003B5451"/>
    <w:rsid w:val="003C01C4"/>
    <w:rsid w:val="003C1A7F"/>
    <w:rsid w:val="003C3359"/>
    <w:rsid w:val="003C65E4"/>
    <w:rsid w:val="003D0834"/>
    <w:rsid w:val="003D148C"/>
    <w:rsid w:val="003D33B5"/>
    <w:rsid w:val="003D6FE4"/>
    <w:rsid w:val="003D71EA"/>
    <w:rsid w:val="003E176A"/>
    <w:rsid w:val="003E7C41"/>
    <w:rsid w:val="003F1C67"/>
    <w:rsid w:val="003F1F82"/>
    <w:rsid w:val="003F2087"/>
    <w:rsid w:val="003F30A3"/>
    <w:rsid w:val="003F44EA"/>
    <w:rsid w:val="004006E4"/>
    <w:rsid w:val="00400F24"/>
    <w:rsid w:val="00405C23"/>
    <w:rsid w:val="00412B05"/>
    <w:rsid w:val="00412B9C"/>
    <w:rsid w:val="004140EA"/>
    <w:rsid w:val="0041784E"/>
    <w:rsid w:val="00420453"/>
    <w:rsid w:val="004213B1"/>
    <w:rsid w:val="004218BF"/>
    <w:rsid w:val="00423616"/>
    <w:rsid w:val="00423A82"/>
    <w:rsid w:val="00425AF4"/>
    <w:rsid w:val="00433EAD"/>
    <w:rsid w:val="00440398"/>
    <w:rsid w:val="00443A6D"/>
    <w:rsid w:val="00447BE9"/>
    <w:rsid w:val="00451404"/>
    <w:rsid w:val="004527F5"/>
    <w:rsid w:val="00455155"/>
    <w:rsid w:val="00455DE2"/>
    <w:rsid w:val="00462114"/>
    <w:rsid w:val="004624AC"/>
    <w:rsid w:val="004664C7"/>
    <w:rsid w:val="00467162"/>
    <w:rsid w:val="00467B7A"/>
    <w:rsid w:val="00485881"/>
    <w:rsid w:val="00485D8C"/>
    <w:rsid w:val="004869E2"/>
    <w:rsid w:val="00486A5C"/>
    <w:rsid w:val="00486CCD"/>
    <w:rsid w:val="004917CC"/>
    <w:rsid w:val="00494720"/>
    <w:rsid w:val="004968E9"/>
    <w:rsid w:val="004972E8"/>
    <w:rsid w:val="004978EC"/>
    <w:rsid w:val="004A059F"/>
    <w:rsid w:val="004A0774"/>
    <w:rsid w:val="004A318C"/>
    <w:rsid w:val="004A55EC"/>
    <w:rsid w:val="004A56D5"/>
    <w:rsid w:val="004A61D1"/>
    <w:rsid w:val="004A6EF2"/>
    <w:rsid w:val="004A73A6"/>
    <w:rsid w:val="004B1280"/>
    <w:rsid w:val="004B35AB"/>
    <w:rsid w:val="004B3D32"/>
    <w:rsid w:val="004C6868"/>
    <w:rsid w:val="004D4AF8"/>
    <w:rsid w:val="004D5455"/>
    <w:rsid w:val="004D5FFA"/>
    <w:rsid w:val="004D7C98"/>
    <w:rsid w:val="004E59D6"/>
    <w:rsid w:val="004E6659"/>
    <w:rsid w:val="004E7966"/>
    <w:rsid w:val="004F06F0"/>
    <w:rsid w:val="004F0E6A"/>
    <w:rsid w:val="004F1A40"/>
    <w:rsid w:val="004F4B82"/>
    <w:rsid w:val="00500552"/>
    <w:rsid w:val="00510375"/>
    <w:rsid w:val="005138DB"/>
    <w:rsid w:val="005210FA"/>
    <w:rsid w:val="005246B3"/>
    <w:rsid w:val="005340BA"/>
    <w:rsid w:val="00535376"/>
    <w:rsid w:val="00536E43"/>
    <w:rsid w:val="00537535"/>
    <w:rsid w:val="00542629"/>
    <w:rsid w:val="005460D6"/>
    <w:rsid w:val="005464EE"/>
    <w:rsid w:val="0055140A"/>
    <w:rsid w:val="0055163F"/>
    <w:rsid w:val="00551D64"/>
    <w:rsid w:val="005526F8"/>
    <w:rsid w:val="00553DA4"/>
    <w:rsid w:val="00556FF4"/>
    <w:rsid w:val="00557E41"/>
    <w:rsid w:val="00566CCD"/>
    <w:rsid w:val="00573997"/>
    <w:rsid w:val="00573B53"/>
    <w:rsid w:val="00573D7D"/>
    <w:rsid w:val="005759DC"/>
    <w:rsid w:val="0058069C"/>
    <w:rsid w:val="00582ECF"/>
    <w:rsid w:val="005833E8"/>
    <w:rsid w:val="005846D9"/>
    <w:rsid w:val="00584CAA"/>
    <w:rsid w:val="00584E48"/>
    <w:rsid w:val="00586AAB"/>
    <w:rsid w:val="005908C8"/>
    <w:rsid w:val="0059255A"/>
    <w:rsid w:val="00595DA3"/>
    <w:rsid w:val="005A5423"/>
    <w:rsid w:val="005B1E73"/>
    <w:rsid w:val="005B3221"/>
    <w:rsid w:val="005C4CF1"/>
    <w:rsid w:val="005C5A84"/>
    <w:rsid w:val="005C62B3"/>
    <w:rsid w:val="005C6A09"/>
    <w:rsid w:val="005C760A"/>
    <w:rsid w:val="005D0687"/>
    <w:rsid w:val="005D2F00"/>
    <w:rsid w:val="005D428F"/>
    <w:rsid w:val="005D62F8"/>
    <w:rsid w:val="005D722A"/>
    <w:rsid w:val="005E3BBC"/>
    <w:rsid w:val="005E6B46"/>
    <w:rsid w:val="005F762E"/>
    <w:rsid w:val="005F7830"/>
    <w:rsid w:val="005F792B"/>
    <w:rsid w:val="005F7A0D"/>
    <w:rsid w:val="005F7C96"/>
    <w:rsid w:val="006004FC"/>
    <w:rsid w:val="006053A1"/>
    <w:rsid w:val="00610F7F"/>
    <w:rsid w:val="00611844"/>
    <w:rsid w:val="00613306"/>
    <w:rsid w:val="00614DE1"/>
    <w:rsid w:val="00616632"/>
    <w:rsid w:val="0061759E"/>
    <w:rsid w:val="00624265"/>
    <w:rsid w:val="006253F0"/>
    <w:rsid w:val="006279D5"/>
    <w:rsid w:val="00627B15"/>
    <w:rsid w:val="006339EB"/>
    <w:rsid w:val="00634672"/>
    <w:rsid w:val="00634F69"/>
    <w:rsid w:val="00634FC9"/>
    <w:rsid w:val="006360CC"/>
    <w:rsid w:val="006419A4"/>
    <w:rsid w:val="00643984"/>
    <w:rsid w:val="006470B1"/>
    <w:rsid w:val="00654407"/>
    <w:rsid w:val="006545EE"/>
    <w:rsid w:val="00655378"/>
    <w:rsid w:val="006600E8"/>
    <w:rsid w:val="00666038"/>
    <w:rsid w:val="0066737B"/>
    <w:rsid w:val="00670465"/>
    <w:rsid w:val="00674CDD"/>
    <w:rsid w:val="00681827"/>
    <w:rsid w:val="006846E4"/>
    <w:rsid w:val="00691EEB"/>
    <w:rsid w:val="00693223"/>
    <w:rsid w:val="00693A46"/>
    <w:rsid w:val="006962C6"/>
    <w:rsid w:val="006A2846"/>
    <w:rsid w:val="006A5BBF"/>
    <w:rsid w:val="006A6EBF"/>
    <w:rsid w:val="006A70E8"/>
    <w:rsid w:val="006B04AF"/>
    <w:rsid w:val="006B06B6"/>
    <w:rsid w:val="006B085B"/>
    <w:rsid w:val="006B1CAB"/>
    <w:rsid w:val="006B2DE1"/>
    <w:rsid w:val="006B2E0D"/>
    <w:rsid w:val="006B2F5E"/>
    <w:rsid w:val="006B6B5D"/>
    <w:rsid w:val="006B7B96"/>
    <w:rsid w:val="006B7FDA"/>
    <w:rsid w:val="006E3F7B"/>
    <w:rsid w:val="006E4492"/>
    <w:rsid w:val="006E4AA1"/>
    <w:rsid w:val="0070023B"/>
    <w:rsid w:val="00702577"/>
    <w:rsid w:val="0070488C"/>
    <w:rsid w:val="0070490D"/>
    <w:rsid w:val="00705B06"/>
    <w:rsid w:val="00711266"/>
    <w:rsid w:val="00714165"/>
    <w:rsid w:val="00717347"/>
    <w:rsid w:val="00720259"/>
    <w:rsid w:val="00720D7C"/>
    <w:rsid w:val="0072292C"/>
    <w:rsid w:val="00725509"/>
    <w:rsid w:val="00736649"/>
    <w:rsid w:val="00742101"/>
    <w:rsid w:val="007437E4"/>
    <w:rsid w:val="0074699C"/>
    <w:rsid w:val="0075028E"/>
    <w:rsid w:val="00750F8C"/>
    <w:rsid w:val="007531DF"/>
    <w:rsid w:val="007558D6"/>
    <w:rsid w:val="00766340"/>
    <w:rsid w:val="00766910"/>
    <w:rsid w:val="00772CD5"/>
    <w:rsid w:val="0077557F"/>
    <w:rsid w:val="0078505C"/>
    <w:rsid w:val="0078538F"/>
    <w:rsid w:val="00786E79"/>
    <w:rsid w:val="00790EFE"/>
    <w:rsid w:val="0079216F"/>
    <w:rsid w:val="007A1FBB"/>
    <w:rsid w:val="007A3E45"/>
    <w:rsid w:val="007A4B23"/>
    <w:rsid w:val="007A5129"/>
    <w:rsid w:val="007B251E"/>
    <w:rsid w:val="007B7853"/>
    <w:rsid w:val="007C1204"/>
    <w:rsid w:val="007C139C"/>
    <w:rsid w:val="007C2B52"/>
    <w:rsid w:val="007C573D"/>
    <w:rsid w:val="007C7BEC"/>
    <w:rsid w:val="007D136D"/>
    <w:rsid w:val="007D2A35"/>
    <w:rsid w:val="007D3DA7"/>
    <w:rsid w:val="007D4D78"/>
    <w:rsid w:val="007D66CB"/>
    <w:rsid w:val="007D7561"/>
    <w:rsid w:val="007E4879"/>
    <w:rsid w:val="007E4882"/>
    <w:rsid w:val="007E7F8D"/>
    <w:rsid w:val="007F2115"/>
    <w:rsid w:val="007F23D0"/>
    <w:rsid w:val="007F30F7"/>
    <w:rsid w:val="007F47F9"/>
    <w:rsid w:val="007F48E1"/>
    <w:rsid w:val="007F5C04"/>
    <w:rsid w:val="007F6E99"/>
    <w:rsid w:val="007F6F2A"/>
    <w:rsid w:val="007F734E"/>
    <w:rsid w:val="00803EC7"/>
    <w:rsid w:val="00811F74"/>
    <w:rsid w:val="00812824"/>
    <w:rsid w:val="008144CD"/>
    <w:rsid w:val="008168C5"/>
    <w:rsid w:val="00817D0A"/>
    <w:rsid w:val="008200E5"/>
    <w:rsid w:val="00821B0C"/>
    <w:rsid w:val="00827131"/>
    <w:rsid w:val="0083327D"/>
    <w:rsid w:val="0083628A"/>
    <w:rsid w:val="008402A6"/>
    <w:rsid w:val="008449CD"/>
    <w:rsid w:val="00844D9E"/>
    <w:rsid w:val="00844FC5"/>
    <w:rsid w:val="008509DB"/>
    <w:rsid w:val="00854F0B"/>
    <w:rsid w:val="00855589"/>
    <w:rsid w:val="00856C2E"/>
    <w:rsid w:val="008578AF"/>
    <w:rsid w:val="00860855"/>
    <w:rsid w:val="0086456D"/>
    <w:rsid w:val="00865F61"/>
    <w:rsid w:val="00866108"/>
    <w:rsid w:val="008754A1"/>
    <w:rsid w:val="00877757"/>
    <w:rsid w:val="0088124E"/>
    <w:rsid w:val="008814F2"/>
    <w:rsid w:val="0088189E"/>
    <w:rsid w:val="00882CCD"/>
    <w:rsid w:val="0088352C"/>
    <w:rsid w:val="008836DC"/>
    <w:rsid w:val="008873B0"/>
    <w:rsid w:val="008879E3"/>
    <w:rsid w:val="008904C0"/>
    <w:rsid w:val="00890859"/>
    <w:rsid w:val="00893E36"/>
    <w:rsid w:val="0089644D"/>
    <w:rsid w:val="00897239"/>
    <w:rsid w:val="00897371"/>
    <w:rsid w:val="008A2FC1"/>
    <w:rsid w:val="008A343A"/>
    <w:rsid w:val="008A6D2E"/>
    <w:rsid w:val="008A79EA"/>
    <w:rsid w:val="008B38C3"/>
    <w:rsid w:val="008B7820"/>
    <w:rsid w:val="008C0673"/>
    <w:rsid w:val="008C232B"/>
    <w:rsid w:val="008C431D"/>
    <w:rsid w:val="008C48C2"/>
    <w:rsid w:val="008D170E"/>
    <w:rsid w:val="008D1DBC"/>
    <w:rsid w:val="008D2E18"/>
    <w:rsid w:val="008D3AC5"/>
    <w:rsid w:val="008D5D4F"/>
    <w:rsid w:val="008E03C6"/>
    <w:rsid w:val="008E5709"/>
    <w:rsid w:val="008F10EE"/>
    <w:rsid w:val="008F31DA"/>
    <w:rsid w:val="008F3C33"/>
    <w:rsid w:val="008F490C"/>
    <w:rsid w:val="008F4D51"/>
    <w:rsid w:val="008F5004"/>
    <w:rsid w:val="008F6D69"/>
    <w:rsid w:val="009003A5"/>
    <w:rsid w:val="00910887"/>
    <w:rsid w:val="009110D4"/>
    <w:rsid w:val="00915514"/>
    <w:rsid w:val="009165A0"/>
    <w:rsid w:val="00917887"/>
    <w:rsid w:val="00917A69"/>
    <w:rsid w:val="0092012E"/>
    <w:rsid w:val="00922D39"/>
    <w:rsid w:val="00926CAA"/>
    <w:rsid w:val="00926CAB"/>
    <w:rsid w:val="00930958"/>
    <w:rsid w:val="009309DD"/>
    <w:rsid w:val="00932182"/>
    <w:rsid w:val="00933FBD"/>
    <w:rsid w:val="00937EEC"/>
    <w:rsid w:val="009415A2"/>
    <w:rsid w:val="00943B96"/>
    <w:rsid w:val="00944220"/>
    <w:rsid w:val="00944BB4"/>
    <w:rsid w:val="0094771A"/>
    <w:rsid w:val="009501EE"/>
    <w:rsid w:val="0096035E"/>
    <w:rsid w:val="00960845"/>
    <w:rsid w:val="00970132"/>
    <w:rsid w:val="00971081"/>
    <w:rsid w:val="00971579"/>
    <w:rsid w:val="009728B6"/>
    <w:rsid w:val="00973270"/>
    <w:rsid w:val="00973DFD"/>
    <w:rsid w:val="009745B5"/>
    <w:rsid w:val="00975558"/>
    <w:rsid w:val="00976FF2"/>
    <w:rsid w:val="0098056E"/>
    <w:rsid w:val="00981BDC"/>
    <w:rsid w:val="00982A63"/>
    <w:rsid w:val="00983972"/>
    <w:rsid w:val="009865FE"/>
    <w:rsid w:val="009922E2"/>
    <w:rsid w:val="0099421D"/>
    <w:rsid w:val="009A0307"/>
    <w:rsid w:val="009A330E"/>
    <w:rsid w:val="009A4522"/>
    <w:rsid w:val="009A5D65"/>
    <w:rsid w:val="009A70AC"/>
    <w:rsid w:val="009B00FE"/>
    <w:rsid w:val="009B12CC"/>
    <w:rsid w:val="009B13C6"/>
    <w:rsid w:val="009B54E9"/>
    <w:rsid w:val="009C2D4F"/>
    <w:rsid w:val="009C2DA5"/>
    <w:rsid w:val="009C6FA1"/>
    <w:rsid w:val="009D20E9"/>
    <w:rsid w:val="009D4A9E"/>
    <w:rsid w:val="009D5F89"/>
    <w:rsid w:val="009D6DCC"/>
    <w:rsid w:val="009D7A60"/>
    <w:rsid w:val="009E3220"/>
    <w:rsid w:val="009F1D9C"/>
    <w:rsid w:val="009F2E2F"/>
    <w:rsid w:val="009F61B4"/>
    <w:rsid w:val="00A00C44"/>
    <w:rsid w:val="00A0648F"/>
    <w:rsid w:val="00A21032"/>
    <w:rsid w:val="00A22B64"/>
    <w:rsid w:val="00A30BF0"/>
    <w:rsid w:val="00A318CC"/>
    <w:rsid w:val="00A33C7E"/>
    <w:rsid w:val="00A349A1"/>
    <w:rsid w:val="00A3606F"/>
    <w:rsid w:val="00A5039D"/>
    <w:rsid w:val="00A50AA8"/>
    <w:rsid w:val="00A50C04"/>
    <w:rsid w:val="00A53609"/>
    <w:rsid w:val="00A56809"/>
    <w:rsid w:val="00A56D7B"/>
    <w:rsid w:val="00A63CD6"/>
    <w:rsid w:val="00A81693"/>
    <w:rsid w:val="00A83D5D"/>
    <w:rsid w:val="00A840C2"/>
    <w:rsid w:val="00A850C4"/>
    <w:rsid w:val="00A951D7"/>
    <w:rsid w:val="00A97FA9"/>
    <w:rsid w:val="00AA182C"/>
    <w:rsid w:val="00AA3789"/>
    <w:rsid w:val="00AA4F93"/>
    <w:rsid w:val="00AB1592"/>
    <w:rsid w:val="00AB2B9D"/>
    <w:rsid w:val="00AB42B9"/>
    <w:rsid w:val="00AC205B"/>
    <w:rsid w:val="00AC23E5"/>
    <w:rsid w:val="00AC328A"/>
    <w:rsid w:val="00AC5CC3"/>
    <w:rsid w:val="00AD0641"/>
    <w:rsid w:val="00AD127F"/>
    <w:rsid w:val="00AD1A40"/>
    <w:rsid w:val="00AD1EC0"/>
    <w:rsid w:val="00AD6CA0"/>
    <w:rsid w:val="00AE732E"/>
    <w:rsid w:val="00AF10CF"/>
    <w:rsid w:val="00AF254F"/>
    <w:rsid w:val="00AF3E9B"/>
    <w:rsid w:val="00AF44C9"/>
    <w:rsid w:val="00AF4891"/>
    <w:rsid w:val="00AF4BD0"/>
    <w:rsid w:val="00B0206D"/>
    <w:rsid w:val="00B05D87"/>
    <w:rsid w:val="00B07694"/>
    <w:rsid w:val="00B12D00"/>
    <w:rsid w:val="00B13FF0"/>
    <w:rsid w:val="00B20DA2"/>
    <w:rsid w:val="00B23309"/>
    <w:rsid w:val="00B30DB4"/>
    <w:rsid w:val="00B325EF"/>
    <w:rsid w:val="00B40BB9"/>
    <w:rsid w:val="00B42345"/>
    <w:rsid w:val="00B42C80"/>
    <w:rsid w:val="00B477E1"/>
    <w:rsid w:val="00B53BC8"/>
    <w:rsid w:val="00B54B82"/>
    <w:rsid w:val="00B55E91"/>
    <w:rsid w:val="00B5681E"/>
    <w:rsid w:val="00B569DE"/>
    <w:rsid w:val="00B602F1"/>
    <w:rsid w:val="00B603A1"/>
    <w:rsid w:val="00B647FD"/>
    <w:rsid w:val="00B67D00"/>
    <w:rsid w:val="00B71235"/>
    <w:rsid w:val="00B740FA"/>
    <w:rsid w:val="00B76A21"/>
    <w:rsid w:val="00B77DE3"/>
    <w:rsid w:val="00B84B37"/>
    <w:rsid w:val="00B86002"/>
    <w:rsid w:val="00B906B0"/>
    <w:rsid w:val="00B94214"/>
    <w:rsid w:val="00B953B5"/>
    <w:rsid w:val="00B97C4D"/>
    <w:rsid w:val="00BA08EC"/>
    <w:rsid w:val="00BA3F9F"/>
    <w:rsid w:val="00BA46C7"/>
    <w:rsid w:val="00BB2594"/>
    <w:rsid w:val="00BB31BB"/>
    <w:rsid w:val="00BB7C0A"/>
    <w:rsid w:val="00BC1C0A"/>
    <w:rsid w:val="00BC2988"/>
    <w:rsid w:val="00BC3B84"/>
    <w:rsid w:val="00BC695E"/>
    <w:rsid w:val="00BD1A03"/>
    <w:rsid w:val="00BD2A76"/>
    <w:rsid w:val="00BD73EF"/>
    <w:rsid w:val="00BE32EC"/>
    <w:rsid w:val="00BE7692"/>
    <w:rsid w:val="00BF100C"/>
    <w:rsid w:val="00BF20CB"/>
    <w:rsid w:val="00C00F7E"/>
    <w:rsid w:val="00C0349A"/>
    <w:rsid w:val="00C04607"/>
    <w:rsid w:val="00C061AA"/>
    <w:rsid w:val="00C0767B"/>
    <w:rsid w:val="00C13FC4"/>
    <w:rsid w:val="00C16FDD"/>
    <w:rsid w:val="00C17E97"/>
    <w:rsid w:val="00C21854"/>
    <w:rsid w:val="00C2235C"/>
    <w:rsid w:val="00C241E5"/>
    <w:rsid w:val="00C26852"/>
    <w:rsid w:val="00C27709"/>
    <w:rsid w:val="00C46F4C"/>
    <w:rsid w:val="00C60736"/>
    <w:rsid w:val="00C60DA2"/>
    <w:rsid w:val="00C61D9B"/>
    <w:rsid w:val="00C63F5F"/>
    <w:rsid w:val="00C701DA"/>
    <w:rsid w:val="00C8040D"/>
    <w:rsid w:val="00C938D9"/>
    <w:rsid w:val="00CA5700"/>
    <w:rsid w:val="00CB4F85"/>
    <w:rsid w:val="00CC03E2"/>
    <w:rsid w:val="00CC26DD"/>
    <w:rsid w:val="00CD29B4"/>
    <w:rsid w:val="00CD3F2B"/>
    <w:rsid w:val="00CD5073"/>
    <w:rsid w:val="00CD7733"/>
    <w:rsid w:val="00CD7741"/>
    <w:rsid w:val="00CD7F64"/>
    <w:rsid w:val="00CE3017"/>
    <w:rsid w:val="00CE683D"/>
    <w:rsid w:val="00CE75FA"/>
    <w:rsid w:val="00CF308C"/>
    <w:rsid w:val="00CF4CC0"/>
    <w:rsid w:val="00CF5525"/>
    <w:rsid w:val="00D00429"/>
    <w:rsid w:val="00D0662C"/>
    <w:rsid w:val="00D06D3F"/>
    <w:rsid w:val="00D07EAC"/>
    <w:rsid w:val="00D10B09"/>
    <w:rsid w:val="00D1122D"/>
    <w:rsid w:val="00D12964"/>
    <w:rsid w:val="00D15EC4"/>
    <w:rsid w:val="00D217FF"/>
    <w:rsid w:val="00D21E76"/>
    <w:rsid w:val="00D2309E"/>
    <w:rsid w:val="00D24200"/>
    <w:rsid w:val="00D303F9"/>
    <w:rsid w:val="00D336B7"/>
    <w:rsid w:val="00D35618"/>
    <w:rsid w:val="00D367BF"/>
    <w:rsid w:val="00D51307"/>
    <w:rsid w:val="00D531F5"/>
    <w:rsid w:val="00D60AE6"/>
    <w:rsid w:val="00D72795"/>
    <w:rsid w:val="00D72809"/>
    <w:rsid w:val="00D74AA0"/>
    <w:rsid w:val="00D77FD1"/>
    <w:rsid w:val="00D80183"/>
    <w:rsid w:val="00D8137A"/>
    <w:rsid w:val="00D846CF"/>
    <w:rsid w:val="00D85125"/>
    <w:rsid w:val="00D87572"/>
    <w:rsid w:val="00D91DDF"/>
    <w:rsid w:val="00D921AB"/>
    <w:rsid w:val="00D938A1"/>
    <w:rsid w:val="00D94E10"/>
    <w:rsid w:val="00D95DB9"/>
    <w:rsid w:val="00D97147"/>
    <w:rsid w:val="00DA11F7"/>
    <w:rsid w:val="00DA1841"/>
    <w:rsid w:val="00DA36ED"/>
    <w:rsid w:val="00DA4993"/>
    <w:rsid w:val="00DB5C6D"/>
    <w:rsid w:val="00DB74EE"/>
    <w:rsid w:val="00DC0EDA"/>
    <w:rsid w:val="00DC399E"/>
    <w:rsid w:val="00DC61C0"/>
    <w:rsid w:val="00DC6CE4"/>
    <w:rsid w:val="00DC7D17"/>
    <w:rsid w:val="00DD11B6"/>
    <w:rsid w:val="00DD30EF"/>
    <w:rsid w:val="00DD44F1"/>
    <w:rsid w:val="00DD645C"/>
    <w:rsid w:val="00DD7090"/>
    <w:rsid w:val="00DD7452"/>
    <w:rsid w:val="00DE1707"/>
    <w:rsid w:val="00DE648C"/>
    <w:rsid w:val="00DF1118"/>
    <w:rsid w:val="00DF1235"/>
    <w:rsid w:val="00DF22A2"/>
    <w:rsid w:val="00DF6E7B"/>
    <w:rsid w:val="00DF7034"/>
    <w:rsid w:val="00E0709C"/>
    <w:rsid w:val="00E12407"/>
    <w:rsid w:val="00E1262D"/>
    <w:rsid w:val="00E15D45"/>
    <w:rsid w:val="00E200A4"/>
    <w:rsid w:val="00E21E5A"/>
    <w:rsid w:val="00E2210E"/>
    <w:rsid w:val="00E2220A"/>
    <w:rsid w:val="00E232A3"/>
    <w:rsid w:val="00E35903"/>
    <w:rsid w:val="00E369FC"/>
    <w:rsid w:val="00E41D5D"/>
    <w:rsid w:val="00E4420E"/>
    <w:rsid w:val="00E46445"/>
    <w:rsid w:val="00E46A26"/>
    <w:rsid w:val="00E61AD4"/>
    <w:rsid w:val="00E648EF"/>
    <w:rsid w:val="00E667F1"/>
    <w:rsid w:val="00E71F81"/>
    <w:rsid w:val="00E76097"/>
    <w:rsid w:val="00E777FD"/>
    <w:rsid w:val="00E85286"/>
    <w:rsid w:val="00E85752"/>
    <w:rsid w:val="00E87B5D"/>
    <w:rsid w:val="00E96469"/>
    <w:rsid w:val="00EA11E0"/>
    <w:rsid w:val="00EA3F48"/>
    <w:rsid w:val="00EA6438"/>
    <w:rsid w:val="00EB0D81"/>
    <w:rsid w:val="00EB57F4"/>
    <w:rsid w:val="00EB6686"/>
    <w:rsid w:val="00EB6CEF"/>
    <w:rsid w:val="00EB7251"/>
    <w:rsid w:val="00EC14F6"/>
    <w:rsid w:val="00EC1CB0"/>
    <w:rsid w:val="00EC22F8"/>
    <w:rsid w:val="00EC540F"/>
    <w:rsid w:val="00EC58D4"/>
    <w:rsid w:val="00ED31BA"/>
    <w:rsid w:val="00ED5604"/>
    <w:rsid w:val="00ED73CF"/>
    <w:rsid w:val="00ED7B71"/>
    <w:rsid w:val="00EE1751"/>
    <w:rsid w:val="00EE4428"/>
    <w:rsid w:val="00EE5B70"/>
    <w:rsid w:val="00EF34B1"/>
    <w:rsid w:val="00EF5962"/>
    <w:rsid w:val="00EF5FFA"/>
    <w:rsid w:val="00F00BAD"/>
    <w:rsid w:val="00F00C4A"/>
    <w:rsid w:val="00F025FF"/>
    <w:rsid w:val="00F02FC2"/>
    <w:rsid w:val="00F06DF7"/>
    <w:rsid w:val="00F06E38"/>
    <w:rsid w:val="00F1064C"/>
    <w:rsid w:val="00F10E0F"/>
    <w:rsid w:val="00F13B8F"/>
    <w:rsid w:val="00F15E0C"/>
    <w:rsid w:val="00F22D34"/>
    <w:rsid w:val="00F23B08"/>
    <w:rsid w:val="00F2662E"/>
    <w:rsid w:val="00F26A57"/>
    <w:rsid w:val="00F305DB"/>
    <w:rsid w:val="00F312C8"/>
    <w:rsid w:val="00F366FB"/>
    <w:rsid w:val="00F4105D"/>
    <w:rsid w:val="00F46110"/>
    <w:rsid w:val="00F5377B"/>
    <w:rsid w:val="00F56390"/>
    <w:rsid w:val="00F576E9"/>
    <w:rsid w:val="00F6060B"/>
    <w:rsid w:val="00F6286A"/>
    <w:rsid w:val="00F62A61"/>
    <w:rsid w:val="00F70046"/>
    <w:rsid w:val="00F702AD"/>
    <w:rsid w:val="00F76528"/>
    <w:rsid w:val="00F80246"/>
    <w:rsid w:val="00F802BB"/>
    <w:rsid w:val="00F80B32"/>
    <w:rsid w:val="00F8289D"/>
    <w:rsid w:val="00F82F3D"/>
    <w:rsid w:val="00F973D9"/>
    <w:rsid w:val="00FC2651"/>
    <w:rsid w:val="00FC5531"/>
    <w:rsid w:val="00FD0BED"/>
    <w:rsid w:val="00FD0D83"/>
    <w:rsid w:val="00FD15C5"/>
    <w:rsid w:val="00FD2CD2"/>
    <w:rsid w:val="00FD610F"/>
    <w:rsid w:val="00FE168B"/>
    <w:rsid w:val="00FE24DD"/>
    <w:rsid w:val="00FE49AB"/>
    <w:rsid w:val="00FE64B9"/>
    <w:rsid w:val="00FF34AA"/>
    <w:rsid w:val="00FF646C"/>
    <w:rsid w:val="00FF6C7B"/>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semiHidden="0" w:uiPriority="9"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A059F"/>
    <w:rPr>
      <w:sz w:val="24"/>
      <w:szCs w:val="24"/>
      <w:lang w:eastAsia="en-US"/>
    </w:rPr>
  </w:style>
  <w:style w:type="paragraph" w:styleId="Heading1">
    <w:name w:val="heading 1"/>
    <w:basedOn w:val="Normal"/>
    <w:next w:val="Normal"/>
    <w:link w:val="Heading1Char"/>
    <w:uiPriority w:val="99"/>
    <w:qFormat/>
    <w:rsid w:val="00E61AD4"/>
    <w:pPr>
      <w:keepNext/>
      <w:ind w:left="12744"/>
      <w:outlineLvl w:val="0"/>
    </w:pPr>
    <w:rPr>
      <w:b/>
      <w:bCs/>
      <w:lang w:eastAsia="ro-RO"/>
    </w:rPr>
  </w:style>
  <w:style w:type="paragraph" w:styleId="Heading3">
    <w:name w:val="heading 3"/>
    <w:basedOn w:val="Normal"/>
    <w:next w:val="Normal"/>
    <w:link w:val="Heading3Char"/>
    <w:uiPriority w:val="99"/>
    <w:qFormat/>
    <w:rsid w:val="006B085B"/>
    <w:pPr>
      <w:keepNext/>
      <w:spacing w:before="240" w:after="60"/>
      <w:outlineLvl w:val="2"/>
    </w:pPr>
    <w:rPr>
      <w:rFonts w:ascii="Arial" w:hAnsi="Arial" w:cs="Arial"/>
      <w:b/>
      <w:bCs/>
      <w:sz w:val="26"/>
      <w:szCs w:val="26"/>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507B4"/>
    <w:rPr>
      <w:rFonts w:asciiTheme="majorHAnsi" w:eastAsiaTheme="majorEastAsia" w:hAnsiTheme="majorHAnsi" w:cstheme="majorBidi"/>
      <w:b/>
      <w:bCs/>
      <w:kern w:val="32"/>
      <w:sz w:val="32"/>
      <w:szCs w:val="32"/>
      <w:lang w:eastAsia="en-US"/>
    </w:rPr>
  </w:style>
  <w:style w:type="character" w:customStyle="1" w:styleId="Heading3Char">
    <w:name w:val="Heading 3 Char"/>
    <w:basedOn w:val="DefaultParagraphFont"/>
    <w:link w:val="Heading3"/>
    <w:uiPriority w:val="9"/>
    <w:semiHidden/>
    <w:rsid w:val="00F507B4"/>
    <w:rPr>
      <w:rFonts w:asciiTheme="majorHAnsi" w:eastAsiaTheme="majorEastAsia" w:hAnsiTheme="majorHAnsi" w:cstheme="majorBidi"/>
      <w:b/>
      <w:bCs/>
      <w:sz w:val="26"/>
      <w:szCs w:val="26"/>
      <w:lang w:eastAsia="en-US"/>
    </w:rPr>
  </w:style>
  <w:style w:type="table" w:styleId="TableGrid">
    <w:name w:val="Table Grid"/>
    <w:basedOn w:val="TableNormal"/>
    <w:uiPriority w:val="99"/>
    <w:rsid w:val="00F80246"/>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link w:val="FooterChar"/>
    <w:uiPriority w:val="99"/>
    <w:rsid w:val="00DD11B6"/>
    <w:pPr>
      <w:tabs>
        <w:tab w:val="center" w:pos="4320"/>
        <w:tab w:val="right" w:pos="8640"/>
      </w:tabs>
    </w:pPr>
  </w:style>
  <w:style w:type="character" w:customStyle="1" w:styleId="FooterChar">
    <w:name w:val="Footer Char"/>
    <w:basedOn w:val="DefaultParagraphFont"/>
    <w:link w:val="Footer"/>
    <w:uiPriority w:val="99"/>
    <w:semiHidden/>
    <w:rsid w:val="00F507B4"/>
    <w:rPr>
      <w:sz w:val="24"/>
      <w:szCs w:val="24"/>
      <w:lang w:eastAsia="en-US"/>
    </w:rPr>
  </w:style>
  <w:style w:type="character" w:styleId="PageNumber">
    <w:name w:val="page number"/>
    <w:basedOn w:val="DefaultParagraphFont"/>
    <w:uiPriority w:val="99"/>
    <w:rsid w:val="00DD11B6"/>
    <w:rPr>
      <w:rFonts w:cs="Times New Roman"/>
    </w:rPr>
  </w:style>
  <w:style w:type="paragraph" w:styleId="Header">
    <w:name w:val="header"/>
    <w:basedOn w:val="Normal"/>
    <w:link w:val="HeaderChar1"/>
    <w:uiPriority w:val="99"/>
    <w:rsid w:val="00DD11B6"/>
    <w:pPr>
      <w:tabs>
        <w:tab w:val="center" w:pos="4320"/>
        <w:tab w:val="right" w:pos="8640"/>
      </w:tabs>
    </w:pPr>
  </w:style>
  <w:style w:type="character" w:customStyle="1" w:styleId="HeaderChar">
    <w:name w:val="Header Char"/>
    <w:basedOn w:val="DefaultParagraphFont"/>
    <w:link w:val="Header"/>
    <w:uiPriority w:val="99"/>
    <w:semiHidden/>
    <w:rsid w:val="00F507B4"/>
    <w:rPr>
      <w:sz w:val="24"/>
      <w:szCs w:val="24"/>
      <w:lang w:eastAsia="en-US"/>
    </w:rPr>
  </w:style>
  <w:style w:type="character" w:styleId="Hyperlink">
    <w:name w:val="Hyperlink"/>
    <w:basedOn w:val="DefaultParagraphFont"/>
    <w:uiPriority w:val="99"/>
    <w:rsid w:val="00573B53"/>
    <w:rPr>
      <w:color w:val="0000FF"/>
      <w:u w:val="single"/>
    </w:rPr>
  </w:style>
  <w:style w:type="paragraph" w:styleId="BalloonText">
    <w:name w:val="Balloon Text"/>
    <w:basedOn w:val="Normal"/>
    <w:link w:val="BalloonTextChar"/>
    <w:uiPriority w:val="99"/>
    <w:semiHidden/>
    <w:rsid w:val="007D136D"/>
    <w:rPr>
      <w:rFonts w:ascii="Tahoma" w:hAnsi="Tahoma" w:cs="Tahoma"/>
      <w:sz w:val="16"/>
      <w:szCs w:val="16"/>
    </w:rPr>
  </w:style>
  <w:style w:type="character" w:customStyle="1" w:styleId="BalloonTextChar">
    <w:name w:val="Balloon Text Char"/>
    <w:basedOn w:val="DefaultParagraphFont"/>
    <w:link w:val="BalloonText"/>
    <w:uiPriority w:val="99"/>
    <w:semiHidden/>
    <w:rsid w:val="00F507B4"/>
    <w:rPr>
      <w:sz w:val="0"/>
      <w:szCs w:val="0"/>
      <w:lang w:eastAsia="en-US"/>
    </w:rPr>
  </w:style>
  <w:style w:type="character" w:customStyle="1" w:styleId="HeaderChar1">
    <w:name w:val="Header Char1"/>
    <w:link w:val="Header"/>
    <w:uiPriority w:val="99"/>
    <w:locked/>
    <w:rsid w:val="004006E4"/>
    <w:rPr>
      <w:sz w:val="24"/>
      <w:lang w:eastAsia="en-US"/>
    </w:rPr>
  </w:style>
  <w:style w:type="paragraph" w:customStyle="1" w:styleId="Default">
    <w:name w:val="Default"/>
    <w:uiPriority w:val="99"/>
    <w:rsid w:val="00AF254F"/>
    <w:pPr>
      <w:autoSpaceDE w:val="0"/>
      <w:autoSpaceDN w:val="0"/>
      <w:adjustRightInd w:val="0"/>
    </w:pPr>
    <w:rPr>
      <w:color w:val="000000"/>
      <w:sz w:val="24"/>
      <w:szCs w:val="24"/>
      <w:lang w:val="en-US" w:eastAsia="en-US"/>
    </w:rPr>
  </w:style>
  <w:style w:type="character" w:customStyle="1" w:styleId="CaracterCaracter2">
    <w:name w:val="Caracter Caracter2"/>
    <w:uiPriority w:val="99"/>
    <w:rsid w:val="00B20DA2"/>
    <w:rPr>
      <w:rFonts w:ascii="Calibri" w:eastAsia="Times New Roman" w:hAnsi="Calibri"/>
      <w:sz w:val="22"/>
      <w:lang w:val="en-US" w:eastAsia="en-US"/>
    </w:rPr>
  </w:style>
  <w:style w:type="paragraph" w:customStyle="1" w:styleId="WW-Default">
    <w:name w:val="WW-Default"/>
    <w:uiPriority w:val="99"/>
    <w:rsid w:val="00742101"/>
    <w:pPr>
      <w:suppressAutoHyphens/>
      <w:autoSpaceDE w:val="0"/>
    </w:pPr>
    <w:rPr>
      <w:color w:val="000000"/>
      <w:sz w:val="24"/>
      <w:szCs w:val="24"/>
      <w:lang w:val="en-US" w:eastAsia="ar-SA"/>
    </w:rPr>
  </w:style>
  <w:style w:type="paragraph" w:styleId="DocumentMap">
    <w:name w:val="Document Map"/>
    <w:basedOn w:val="Normal"/>
    <w:link w:val="DocumentMapChar"/>
    <w:uiPriority w:val="99"/>
    <w:semiHidden/>
    <w:rsid w:val="002D441F"/>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rsid w:val="00F507B4"/>
    <w:rPr>
      <w:sz w:val="0"/>
      <w:szCs w:val="0"/>
      <w:lang w:eastAsia="en-US"/>
    </w:rPr>
  </w:style>
  <w:style w:type="character" w:styleId="Strong">
    <w:name w:val="Strong"/>
    <w:basedOn w:val="DefaultParagraphFont"/>
    <w:uiPriority w:val="99"/>
    <w:qFormat/>
    <w:rsid w:val="003B1243"/>
    <w:rPr>
      <w:b/>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yperlink" Target="http://www.isjarad.ro/" TargetMode="External"/><Relationship Id="rId4" Type="http://schemas.openxmlformats.org/officeDocument/2006/relationships/webSettings" Target="webSettings.xml"/><Relationship Id="rId9" Type="http://schemas.openxmlformats.org/officeDocument/2006/relationships/image" Target="http://static.wixstatic.com/media/d38c81_1701dd63275049d7bdc61b1e87d43a99.jpg_srz_p_214_53_75_22_0.50_1.20_0.00_jpg_srz"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9</Pages>
  <Words>2262</Words>
  <Characters>13126</Characters>
  <Application>Microsoft Office Outlook</Application>
  <DocSecurity>0</DocSecurity>
  <Lines>0</Lines>
  <Paragraphs>0</Paragraphs>
  <ScaleCrop>false</ScaleCrop>
  <Company>Unitate Scolara</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Grila</dc:title>
  <dc:subject/>
  <dc:creator>Gradatie</dc:creator>
  <cp:keywords/>
  <dc:description/>
  <cp:lastModifiedBy>Plan Retea</cp:lastModifiedBy>
  <cp:revision>2</cp:revision>
  <cp:lastPrinted>2015-02-17T08:17:00Z</cp:lastPrinted>
  <dcterms:created xsi:type="dcterms:W3CDTF">2015-02-24T09:29:00Z</dcterms:created>
  <dcterms:modified xsi:type="dcterms:W3CDTF">2015-02-24T09:29:00Z</dcterms:modified>
</cp:coreProperties>
</file>